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FB171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CC7E5C">
        <w:rPr>
          <w:rFonts w:ascii="Arial" w:hAnsi="Arial" w:cs="Arial"/>
          <w:sz w:val="20"/>
          <w:szCs w:val="20"/>
        </w:rPr>
        <w:t>0</w:t>
      </w:r>
      <w:r w:rsidR="0073441D">
        <w:rPr>
          <w:rFonts w:ascii="Arial" w:hAnsi="Arial" w:cs="Arial"/>
          <w:sz w:val="20"/>
          <w:szCs w:val="20"/>
        </w:rPr>
        <w:t>9</w:t>
      </w:r>
      <w:r w:rsidR="009E4F08" w:rsidRPr="0011730C">
        <w:rPr>
          <w:rFonts w:ascii="Arial" w:hAnsi="Arial" w:cs="Arial"/>
          <w:sz w:val="20"/>
          <w:szCs w:val="20"/>
        </w:rPr>
        <w:t>.</w:t>
      </w:r>
      <w:r w:rsidR="008F652E">
        <w:rPr>
          <w:rFonts w:ascii="Arial" w:hAnsi="Arial" w:cs="Arial"/>
          <w:sz w:val="20"/>
          <w:szCs w:val="20"/>
        </w:rPr>
        <w:t>0</w:t>
      </w:r>
      <w:r w:rsidR="004C69C5">
        <w:rPr>
          <w:rFonts w:ascii="Arial" w:hAnsi="Arial" w:cs="Arial"/>
          <w:sz w:val="20"/>
          <w:szCs w:val="20"/>
        </w:rPr>
        <w:t>9</w:t>
      </w:r>
      <w:r w:rsidR="009E4F08" w:rsidRPr="0011730C">
        <w:rPr>
          <w:rFonts w:ascii="Arial" w:hAnsi="Arial" w:cs="Arial"/>
          <w:sz w:val="20"/>
          <w:szCs w:val="20"/>
        </w:rPr>
        <w:t>.2024</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1FD0B71D" w:rsidR="006752F9" w:rsidRPr="006752F9" w:rsidRDefault="002B4F44" w:rsidP="006752F9">
      <w:pPr>
        <w:jc w:val="center"/>
        <w:rPr>
          <w:rFonts w:ascii="Arial" w:hAnsi="Arial" w:cs="Arial"/>
          <w:b/>
          <w:iCs/>
          <w:lang w:val="pl-PL"/>
        </w:rPr>
      </w:pPr>
      <w:r>
        <w:rPr>
          <w:rFonts w:ascii="Arial" w:hAnsi="Arial" w:cs="Arial"/>
          <w:b/>
          <w:iCs/>
          <w:lang w:val="pl-PL"/>
        </w:rPr>
        <w:t>Najem vozil</w:t>
      </w:r>
      <w:r w:rsidR="00095447">
        <w:rPr>
          <w:rFonts w:ascii="Arial" w:hAnsi="Arial" w:cs="Arial"/>
          <w:b/>
          <w:iCs/>
          <w:lang w:val="pl-PL"/>
        </w:rPr>
        <w:t xml:space="preserve"> za obdobje 4 (š</w:t>
      </w:r>
      <w:r w:rsidR="004510C7">
        <w:rPr>
          <w:rFonts w:ascii="Arial" w:hAnsi="Arial" w:cs="Arial"/>
          <w:b/>
          <w:iCs/>
          <w:lang w:val="pl-PL"/>
        </w:rPr>
        <w:t>t</w:t>
      </w:r>
      <w:r w:rsidR="00095447">
        <w:rPr>
          <w:rFonts w:ascii="Arial" w:hAnsi="Arial" w:cs="Arial"/>
          <w:b/>
          <w:iCs/>
          <w:lang w:val="pl-PL"/>
        </w:rPr>
        <w:t>irih) let</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0A9DB6E7" w14:textId="77777777" w:rsidR="0011730C" w:rsidRPr="0011730C" w:rsidRDefault="0011730C" w:rsidP="0011730C">
      <w:pPr>
        <w:tabs>
          <w:tab w:val="left" w:pos="4395"/>
          <w:tab w:val="center" w:pos="4962"/>
        </w:tabs>
        <w:spacing w:after="3" w:line="265" w:lineRule="auto"/>
        <w:rPr>
          <w:rFonts w:ascii="Arial" w:hAnsi="Arial" w:cs="Arial"/>
          <w:color w:val="A6A6A6"/>
        </w:rPr>
      </w:pPr>
      <w:r w:rsidRPr="004D4661">
        <w:rPr>
          <w:rFonts w:ascii="Arial" w:hAnsi="Arial" w:cs="Arial"/>
          <w:color w:val="A6A6A6"/>
          <w:sz w:val="16"/>
        </w:rPr>
        <w:t>Družba z omejeno odgovornostjo registrirana</w:t>
      </w:r>
      <w:r w:rsidRPr="0011730C">
        <w:rPr>
          <w:rFonts w:ascii="Arial" w:hAnsi="Arial" w:cs="Arial"/>
          <w:color w:val="A6A6A6"/>
          <w:sz w:val="16"/>
        </w:rPr>
        <w:t xml:space="preserve"> </w:t>
      </w:r>
      <w:r w:rsidRPr="0011730C">
        <w:rPr>
          <w:rFonts w:ascii="Arial" w:hAnsi="Arial" w:cs="Arial"/>
          <w:color w:val="A6A6A6"/>
          <w:sz w:val="16"/>
        </w:rPr>
        <w:tab/>
        <w:t xml:space="preserve">MŠ 5142733000 </w:t>
      </w:r>
    </w:p>
    <w:p w14:paraId="5F7E7C48" w14:textId="77777777" w:rsidR="0011730C" w:rsidRPr="0011730C" w:rsidRDefault="0011730C" w:rsidP="0011730C">
      <w:pPr>
        <w:tabs>
          <w:tab w:val="left" w:pos="4395"/>
          <w:tab w:val="center" w:pos="5276"/>
        </w:tabs>
        <w:spacing w:after="3" w:line="265" w:lineRule="auto"/>
        <w:ind w:left="-8"/>
        <w:rPr>
          <w:rFonts w:ascii="Arial" w:hAnsi="Arial" w:cs="Arial"/>
          <w:color w:val="A6A6A6"/>
        </w:rPr>
      </w:pPr>
      <w:r w:rsidRPr="0011730C">
        <w:rPr>
          <w:rFonts w:ascii="Arial" w:hAnsi="Arial" w:cs="Arial"/>
          <w:color w:val="A6A6A6"/>
          <w:sz w:val="16"/>
        </w:rPr>
        <w:t>pri Okrožnem sodišču v Ljubljani</w:t>
      </w:r>
      <w:r w:rsidRPr="0011730C">
        <w:rPr>
          <w:rFonts w:ascii="Arial" w:hAnsi="Arial" w:cs="Arial"/>
          <w:color w:val="A6A6A6"/>
          <w:sz w:val="16"/>
        </w:rPr>
        <w:tab/>
        <w:t>ID za DDV SI18190995</w:t>
      </w:r>
    </w:p>
    <w:p w14:paraId="1272B11F" w14:textId="77777777" w:rsidR="0011730C" w:rsidRPr="0011730C" w:rsidRDefault="0011730C" w:rsidP="0011730C">
      <w:pPr>
        <w:spacing w:after="3" w:line="265" w:lineRule="auto"/>
        <w:rPr>
          <w:rFonts w:ascii="Arial" w:hAnsi="Arial" w:cs="Arial"/>
          <w:color w:val="A6A6A6"/>
          <w:sz w:val="16"/>
        </w:rPr>
      </w:pPr>
      <w:r w:rsidRPr="0011730C">
        <w:rPr>
          <w:rFonts w:ascii="Arial" w:hAnsi="Arial" w:cs="Arial"/>
          <w:color w:val="A6A6A6"/>
          <w:sz w:val="16"/>
        </w:rPr>
        <w:t xml:space="preserve">Osnovni kapital: </w:t>
      </w:r>
      <w:r w:rsidRPr="0011730C">
        <w:rPr>
          <w:rFonts w:ascii="Arial" w:eastAsiaTheme="minorEastAsia" w:hAnsi="Arial" w:cs="Arial"/>
          <w:color w:val="A6A6A6"/>
          <w:sz w:val="16"/>
          <w:szCs w:val="16"/>
        </w:rPr>
        <w:t>509.529.921,23 EUR</w:t>
      </w: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FD5EFC" w:rsidRDefault="00ED2DDF">
          <w:pPr>
            <w:pStyle w:val="NaslovTOC"/>
            <w:rPr>
              <w:rFonts w:ascii="Arial" w:hAnsi="Arial" w:cs="Arial"/>
              <w:color w:val="auto"/>
              <w:sz w:val="20"/>
              <w:szCs w:val="20"/>
            </w:rPr>
          </w:pPr>
          <w:r w:rsidRPr="00FD5EFC">
            <w:rPr>
              <w:rFonts w:ascii="Arial" w:hAnsi="Arial" w:cs="Arial"/>
              <w:color w:val="auto"/>
              <w:sz w:val="20"/>
              <w:szCs w:val="20"/>
            </w:rPr>
            <w:t>KAZALO</w:t>
          </w:r>
        </w:p>
        <w:p w14:paraId="4B99501D" w14:textId="77777777" w:rsidR="009D3B9B" w:rsidRPr="00FD5EFC" w:rsidRDefault="009D3B9B" w:rsidP="009D3B9B">
          <w:pPr>
            <w:rPr>
              <w:rFonts w:ascii="Arial" w:hAnsi="Arial" w:cs="Arial"/>
              <w:sz w:val="20"/>
              <w:szCs w:val="20"/>
              <w:lang w:eastAsia="en-US"/>
            </w:rPr>
          </w:pPr>
        </w:p>
        <w:p w14:paraId="1116547A" w14:textId="27A74B84" w:rsidR="00ED2DDF" w:rsidRPr="00ED2DDF" w:rsidRDefault="00B27DF1"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r w:rsidRPr="00FD5EFC">
            <w:rPr>
              <w:rFonts w:ascii="Arial" w:hAnsi="Arial" w:cs="Arial"/>
              <w:b w:val="0"/>
              <w:sz w:val="20"/>
              <w:szCs w:val="20"/>
            </w:rPr>
            <w:fldChar w:fldCharType="begin"/>
          </w:r>
          <w:r w:rsidR="004A0665" w:rsidRPr="00FD5EFC">
            <w:rPr>
              <w:rFonts w:ascii="Arial" w:hAnsi="Arial" w:cs="Arial"/>
              <w:b w:val="0"/>
              <w:sz w:val="20"/>
              <w:szCs w:val="20"/>
            </w:rPr>
            <w:instrText xml:space="preserve"> TOC \o "1-3" \h \z \u </w:instrText>
          </w:r>
          <w:r w:rsidRPr="00FD5EFC">
            <w:rPr>
              <w:rFonts w:ascii="Arial" w:hAnsi="Arial" w:cs="Arial"/>
              <w:b w:val="0"/>
              <w:sz w:val="20"/>
              <w:szCs w:val="20"/>
            </w:rPr>
            <w:fldChar w:fldCharType="separate"/>
          </w:r>
          <w:hyperlink w:anchor="_Toc176763876" w:history="1">
            <w:r w:rsidR="00ED2DDF" w:rsidRPr="00ED2DDF">
              <w:rPr>
                <w:rStyle w:val="Hiperpovezava"/>
                <w:noProof/>
                <w:u w:val="none"/>
              </w:rPr>
              <w:t>Osnovni podatki o naročilu</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_Toc176763876 \h </w:instrText>
            </w:r>
            <w:r w:rsidR="00ED2DDF" w:rsidRPr="00ED2DDF">
              <w:rPr>
                <w:noProof/>
                <w:webHidden/>
              </w:rPr>
            </w:r>
            <w:r w:rsidR="00ED2DDF" w:rsidRPr="00ED2DDF">
              <w:rPr>
                <w:noProof/>
                <w:webHidden/>
              </w:rPr>
              <w:fldChar w:fldCharType="separate"/>
            </w:r>
            <w:r w:rsidR="00A063BC">
              <w:rPr>
                <w:noProof/>
                <w:webHidden/>
              </w:rPr>
              <w:t>4</w:t>
            </w:r>
            <w:r w:rsidR="00ED2DDF" w:rsidRPr="00ED2DDF">
              <w:rPr>
                <w:noProof/>
                <w:webHidden/>
              </w:rPr>
              <w:fldChar w:fldCharType="end"/>
            </w:r>
          </w:hyperlink>
        </w:p>
        <w:p w14:paraId="20B37396" w14:textId="463C02FE"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7" w:history="1">
            <w:r w:rsidR="00ED2DDF" w:rsidRPr="00ED2DDF">
              <w:rPr>
                <w:rStyle w:val="Hiperpovezava"/>
                <w:noProof/>
                <w:u w:val="none"/>
              </w:rPr>
              <w:t>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_Toc176763877 \h </w:instrText>
            </w:r>
            <w:r w:rsidR="00ED2DDF" w:rsidRPr="00ED2DDF">
              <w:rPr>
                <w:noProof/>
                <w:webHidden/>
              </w:rPr>
            </w:r>
            <w:r w:rsidR="00ED2DDF" w:rsidRPr="00ED2DDF">
              <w:rPr>
                <w:noProof/>
                <w:webHidden/>
              </w:rPr>
              <w:fldChar w:fldCharType="separate"/>
            </w:r>
            <w:r w:rsidR="00A063BC">
              <w:rPr>
                <w:noProof/>
                <w:webHidden/>
              </w:rPr>
              <w:t>5</w:t>
            </w:r>
            <w:r w:rsidR="00ED2DDF" w:rsidRPr="00ED2DDF">
              <w:rPr>
                <w:noProof/>
                <w:webHidden/>
              </w:rPr>
              <w:fldChar w:fldCharType="end"/>
            </w:r>
          </w:hyperlink>
        </w:p>
        <w:p w14:paraId="1F65FBDD" w14:textId="7E3F630C"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8" w:history="1">
            <w:r w:rsidR="00ED2DDF" w:rsidRPr="00ED2DDF">
              <w:rPr>
                <w:rStyle w:val="Hiperpovezava"/>
                <w:noProof/>
                <w:u w:val="none"/>
              </w:rPr>
              <w:t>Rok in način predložitve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_Toc176763878 \h </w:instrText>
            </w:r>
            <w:r w:rsidR="00ED2DDF" w:rsidRPr="00ED2DDF">
              <w:rPr>
                <w:noProof/>
                <w:webHidden/>
              </w:rPr>
            </w:r>
            <w:r w:rsidR="00ED2DDF" w:rsidRPr="00ED2DDF">
              <w:rPr>
                <w:noProof/>
                <w:webHidden/>
              </w:rPr>
              <w:fldChar w:fldCharType="separate"/>
            </w:r>
            <w:r w:rsidR="00A063BC">
              <w:rPr>
                <w:noProof/>
                <w:webHidden/>
              </w:rPr>
              <w:t>5</w:t>
            </w:r>
            <w:r w:rsidR="00ED2DDF" w:rsidRPr="00ED2DDF">
              <w:rPr>
                <w:noProof/>
                <w:webHidden/>
              </w:rPr>
              <w:fldChar w:fldCharType="end"/>
            </w:r>
          </w:hyperlink>
        </w:p>
        <w:p w14:paraId="267C13DF" w14:textId="675EE2D2"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9" w:history="1">
            <w:r w:rsidR="00ED2DDF" w:rsidRPr="00ED2DDF">
              <w:rPr>
                <w:rStyle w:val="Hiperpovezava"/>
                <w:noProof/>
                <w:u w:val="none"/>
              </w:rPr>
              <w:t>Čas in kraj odpiranja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_Toc176763879 \h </w:instrText>
            </w:r>
            <w:r w:rsidR="00ED2DDF" w:rsidRPr="00ED2DDF">
              <w:rPr>
                <w:noProof/>
                <w:webHidden/>
              </w:rPr>
            </w:r>
            <w:r w:rsidR="00ED2DDF" w:rsidRPr="00ED2DDF">
              <w:rPr>
                <w:noProof/>
                <w:webHidden/>
              </w:rPr>
              <w:fldChar w:fldCharType="separate"/>
            </w:r>
            <w:r w:rsidR="00A063BC">
              <w:rPr>
                <w:noProof/>
                <w:webHidden/>
              </w:rPr>
              <w:t>6</w:t>
            </w:r>
            <w:r w:rsidR="00ED2DDF" w:rsidRPr="00ED2DDF">
              <w:rPr>
                <w:noProof/>
                <w:webHidden/>
              </w:rPr>
              <w:fldChar w:fldCharType="end"/>
            </w:r>
          </w:hyperlink>
        </w:p>
        <w:p w14:paraId="0113098A" w14:textId="65C77C18"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0" w:history="1">
            <w:r w:rsidR="00ED2DDF" w:rsidRPr="00ED2DDF">
              <w:rPr>
                <w:rStyle w:val="Hiperpovezava"/>
                <w:noProof/>
                <w:u w:val="none"/>
              </w:rPr>
              <w:t>Ugotavljanje sposobnosti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_Toc176763880 \h </w:instrText>
            </w:r>
            <w:r w:rsidR="00ED2DDF" w:rsidRPr="00ED2DDF">
              <w:rPr>
                <w:noProof/>
                <w:webHidden/>
              </w:rPr>
            </w:r>
            <w:r w:rsidR="00ED2DDF" w:rsidRPr="00ED2DDF">
              <w:rPr>
                <w:noProof/>
                <w:webHidden/>
              </w:rPr>
              <w:fldChar w:fldCharType="separate"/>
            </w:r>
            <w:r w:rsidR="00A063BC">
              <w:rPr>
                <w:noProof/>
                <w:webHidden/>
              </w:rPr>
              <w:t>6</w:t>
            </w:r>
            <w:r w:rsidR="00ED2DDF" w:rsidRPr="00ED2DDF">
              <w:rPr>
                <w:noProof/>
                <w:webHidden/>
              </w:rPr>
              <w:fldChar w:fldCharType="end"/>
            </w:r>
          </w:hyperlink>
        </w:p>
        <w:p w14:paraId="4BF5F574" w14:textId="17C64802"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3" w:history="1">
            <w:r w:rsidR="00ED2DDF" w:rsidRPr="00ED2DDF">
              <w:rPr>
                <w:rStyle w:val="Hiperpovezava"/>
                <w:noProof/>
                <w:u w:val="none"/>
              </w:rPr>
              <w:t>Finančna zavarovanja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_Toc176763883 \h </w:instrText>
            </w:r>
            <w:r w:rsidR="00ED2DDF" w:rsidRPr="00ED2DDF">
              <w:rPr>
                <w:noProof/>
                <w:webHidden/>
              </w:rPr>
            </w:r>
            <w:r w:rsidR="00ED2DDF" w:rsidRPr="00ED2DDF">
              <w:rPr>
                <w:noProof/>
                <w:webHidden/>
              </w:rPr>
              <w:fldChar w:fldCharType="separate"/>
            </w:r>
            <w:r w:rsidR="00A063BC">
              <w:rPr>
                <w:noProof/>
                <w:webHidden/>
              </w:rPr>
              <w:t>10</w:t>
            </w:r>
            <w:r w:rsidR="00ED2DDF" w:rsidRPr="00ED2DDF">
              <w:rPr>
                <w:noProof/>
                <w:webHidden/>
              </w:rPr>
              <w:fldChar w:fldCharType="end"/>
            </w:r>
          </w:hyperlink>
        </w:p>
        <w:p w14:paraId="35D64EE3" w14:textId="24E02AD4"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4" w:history="1">
            <w:r w:rsidR="00ED2DDF" w:rsidRPr="00ED2DDF">
              <w:rPr>
                <w:rStyle w:val="Hiperpovezava"/>
                <w:rFonts w:ascii="Arial" w:eastAsia="SimSun" w:hAnsi="Arial" w:cs="Arial"/>
                <w:noProof/>
                <w:u w:val="none"/>
                <w:lang w:eastAsia="x-none"/>
              </w:rPr>
              <w:t>Drugi</w:t>
            </w:r>
            <w:r w:rsidR="00ED2DDF" w:rsidRPr="00ED2DDF">
              <w:rPr>
                <w:rStyle w:val="Hiperpovezava"/>
                <w:rFonts w:ascii="Arial" w:eastAsia="SimSun" w:hAnsi="Arial" w:cs="Arial"/>
                <w:noProof/>
                <w:u w:val="none"/>
                <w:lang w:val="x-none" w:eastAsia="x-none"/>
              </w:rPr>
              <w:t xml:space="preserve"> pogoji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_Toc176763884 \h </w:instrText>
            </w:r>
            <w:r w:rsidR="00ED2DDF" w:rsidRPr="00ED2DDF">
              <w:rPr>
                <w:noProof/>
                <w:webHidden/>
              </w:rPr>
            </w:r>
            <w:r w:rsidR="00ED2DDF" w:rsidRPr="00ED2DDF">
              <w:rPr>
                <w:noProof/>
                <w:webHidden/>
              </w:rPr>
              <w:fldChar w:fldCharType="separate"/>
            </w:r>
            <w:r w:rsidR="00A063BC">
              <w:rPr>
                <w:noProof/>
                <w:webHidden/>
              </w:rPr>
              <w:t>11</w:t>
            </w:r>
            <w:r w:rsidR="00ED2DDF" w:rsidRPr="00ED2DDF">
              <w:rPr>
                <w:noProof/>
                <w:webHidden/>
              </w:rPr>
              <w:fldChar w:fldCharType="end"/>
            </w:r>
          </w:hyperlink>
        </w:p>
        <w:p w14:paraId="799D3BF2" w14:textId="609DFCF7"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5" w:history="1">
            <w:r w:rsidR="00ED2DDF" w:rsidRPr="00ED2DDF">
              <w:rPr>
                <w:rStyle w:val="Hiperpovezava"/>
                <w:noProof/>
                <w:u w:val="none"/>
              </w:rPr>
              <w:t>Tehnične zahteve naročnika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_Toc176763885 \h </w:instrText>
            </w:r>
            <w:r w:rsidR="00ED2DDF" w:rsidRPr="00ED2DDF">
              <w:rPr>
                <w:noProof/>
                <w:webHidden/>
              </w:rPr>
            </w:r>
            <w:r w:rsidR="00ED2DDF" w:rsidRPr="00ED2DDF">
              <w:rPr>
                <w:noProof/>
                <w:webHidden/>
              </w:rPr>
              <w:fldChar w:fldCharType="separate"/>
            </w:r>
            <w:r w:rsidR="00A063BC">
              <w:rPr>
                <w:noProof/>
                <w:webHidden/>
              </w:rPr>
              <w:t>11</w:t>
            </w:r>
            <w:r w:rsidR="00ED2DDF" w:rsidRPr="00ED2DDF">
              <w:rPr>
                <w:noProof/>
                <w:webHidden/>
              </w:rPr>
              <w:fldChar w:fldCharType="end"/>
            </w:r>
          </w:hyperlink>
        </w:p>
        <w:p w14:paraId="201198D2" w14:textId="683E5F86"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6" w:history="1">
            <w:r w:rsidR="00ED2DDF" w:rsidRPr="00ED2DDF">
              <w:rPr>
                <w:rStyle w:val="Hiperpovezava"/>
                <w:noProof/>
                <w:u w:val="none"/>
              </w:rPr>
              <w:t>Merilo za ocenjevanje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_Toc176763886 \h </w:instrText>
            </w:r>
            <w:r w:rsidR="00ED2DDF" w:rsidRPr="00ED2DDF">
              <w:rPr>
                <w:noProof/>
                <w:webHidden/>
              </w:rPr>
            </w:r>
            <w:r w:rsidR="00ED2DDF" w:rsidRPr="00ED2DDF">
              <w:rPr>
                <w:noProof/>
                <w:webHidden/>
              </w:rPr>
              <w:fldChar w:fldCharType="separate"/>
            </w:r>
            <w:r w:rsidR="00A063BC">
              <w:rPr>
                <w:noProof/>
                <w:webHidden/>
              </w:rPr>
              <w:t>17</w:t>
            </w:r>
            <w:r w:rsidR="00ED2DDF" w:rsidRPr="00ED2DDF">
              <w:rPr>
                <w:noProof/>
                <w:webHidden/>
              </w:rPr>
              <w:fldChar w:fldCharType="end"/>
            </w:r>
          </w:hyperlink>
        </w:p>
        <w:p w14:paraId="5E2064F6" w14:textId="24B3F15F"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7" w:history="1">
            <w:r w:rsidR="00ED2DDF" w:rsidRPr="00ED2DDF">
              <w:rPr>
                <w:rStyle w:val="Hiperpovezava"/>
                <w:noProof/>
                <w:u w:val="none"/>
              </w:rPr>
              <w:t>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_Toc176763887 \h </w:instrText>
            </w:r>
            <w:r w:rsidR="00ED2DDF" w:rsidRPr="00ED2DDF">
              <w:rPr>
                <w:noProof/>
                <w:webHidden/>
              </w:rPr>
            </w:r>
            <w:r w:rsidR="00ED2DDF" w:rsidRPr="00ED2DDF">
              <w:rPr>
                <w:noProof/>
                <w:webHidden/>
              </w:rPr>
              <w:fldChar w:fldCharType="separate"/>
            </w:r>
            <w:r w:rsidR="00A063BC">
              <w:rPr>
                <w:noProof/>
                <w:webHidden/>
              </w:rPr>
              <w:t>17</w:t>
            </w:r>
            <w:r w:rsidR="00ED2DDF" w:rsidRPr="00ED2DDF">
              <w:rPr>
                <w:noProof/>
                <w:webHidden/>
              </w:rPr>
              <w:fldChar w:fldCharType="end"/>
            </w:r>
          </w:hyperlink>
        </w:p>
        <w:p w14:paraId="1E7E94A5" w14:textId="6F59C8AC"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99" w:history="1">
            <w:r w:rsidR="00ED2DDF" w:rsidRPr="00ED2DDF">
              <w:rPr>
                <w:rStyle w:val="Hiperpovezava"/>
                <w:rFonts w:ascii="Arial" w:eastAsia="SimSun" w:hAnsi="Arial" w:cs="Arial"/>
                <w:noProof/>
                <w:u w:val="none"/>
                <w:lang w:val="x-none" w:eastAsia="x-none"/>
              </w:rPr>
              <w:t>Skupna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_Toc176763899 \h </w:instrText>
            </w:r>
            <w:r w:rsidR="00ED2DDF" w:rsidRPr="00ED2DDF">
              <w:rPr>
                <w:noProof/>
                <w:webHidden/>
              </w:rPr>
            </w:r>
            <w:r w:rsidR="00ED2DDF" w:rsidRPr="00ED2DDF">
              <w:rPr>
                <w:noProof/>
                <w:webHidden/>
              </w:rPr>
              <w:fldChar w:fldCharType="separate"/>
            </w:r>
            <w:r w:rsidR="00A063BC">
              <w:rPr>
                <w:noProof/>
                <w:webHidden/>
              </w:rPr>
              <w:t>18</w:t>
            </w:r>
            <w:r w:rsidR="00ED2DDF" w:rsidRPr="00ED2DDF">
              <w:rPr>
                <w:noProof/>
                <w:webHidden/>
              </w:rPr>
              <w:fldChar w:fldCharType="end"/>
            </w:r>
          </w:hyperlink>
        </w:p>
        <w:p w14:paraId="79194D23" w14:textId="23D63501"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0" w:history="1">
            <w:r w:rsidR="00ED2DDF" w:rsidRPr="00ED2DDF">
              <w:rPr>
                <w:rStyle w:val="Hiperpovezava"/>
                <w:rFonts w:ascii="Arial" w:eastAsia="SimSun" w:hAnsi="Arial" w:cs="Arial"/>
                <w:noProof/>
                <w:u w:val="none"/>
                <w:lang w:val="x-none" w:eastAsia="x-none"/>
              </w:rPr>
              <w:t>Ponudba s podizvajalci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_Toc176763900 \h </w:instrText>
            </w:r>
            <w:r w:rsidR="00ED2DDF" w:rsidRPr="00ED2DDF">
              <w:rPr>
                <w:noProof/>
                <w:webHidden/>
              </w:rPr>
            </w:r>
            <w:r w:rsidR="00ED2DDF" w:rsidRPr="00ED2DDF">
              <w:rPr>
                <w:noProof/>
                <w:webHidden/>
              </w:rPr>
              <w:fldChar w:fldCharType="separate"/>
            </w:r>
            <w:r w:rsidR="00A063BC">
              <w:rPr>
                <w:noProof/>
                <w:webHidden/>
              </w:rPr>
              <w:t>19</w:t>
            </w:r>
            <w:r w:rsidR="00ED2DDF" w:rsidRPr="00ED2DDF">
              <w:rPr>
                <w:noProof/>
                <w:webHidden/>
              </w:rPr>
              <w:fldChar w:fldCharType="end"/>
            </w:r>
          </w:hyperlink>
        </w:p>
        <w:p w14:paraId="5AB137B1" w14:textId="2E5AEDDE"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1" w:history="1">
            <w:r w:rsidR="00ED2DDF" w:rsidRPr="00ED2DDF">
              <w:rPr>
                <w:rStyle w:val="Hiperpovezava"/>
                <w:rFonts w:ascii="Arial" w:eastAsia="SimSun" w:hAnsi="Arial" w:cs="Arial"/>
                <w:noProof/>
                <w:u w:val="none"/>
                <w:lang w:val="x-none" w:eastAsia="x-none"/>
              </w:rPr>
              <w:t>Tuji 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_Toc176763901 \h </w:instrText>
            </w:r>
            <w:r w:rsidR="00ED2DDF" w:rsidRPr="00ED2DDF">
              <w:rPr>
                <w:noProof/>
                <w:webHidden/>
              </w:rPr>
            </w:r>
            <w:r w:rsidR="00ED2DDF" w:rsidRPr="00ED2DDF">
              <w:rPr>
                <w:noProof/>
                <w:webHidden/>
              </w:rPr>
              <w:fldChar w:fldCharType="separate"/>
            </w:r>
            <w:r w:rsidR="00A063BC">
              <w:rPr>
                <w:noProof/>
                <w:webHidden/>
              </w:rPr>
              <w:t>19</w:t>
            </w:r>
            <w:r w:rsidR="00ED2DDF" w:rsidRPr="00ED2DDF">
              <w:rPr>
                <w:noProof/>
                <w:webHidden/>
              </w:rPr>
              <w:fldChar w:fldCharType="end"/>
            </w:r>
          </w:hyperlink>
        </w:p>
        <w:p w14:paraId="5BB2646E" w14:textId="2BDCD1A7"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2" w:history="1">
            <w:r w:rsidR="00ED2DDF" w:rsidRPr="00ED2DDF">
              <w:rPr>
                <w:rStyle w:val="Hiperpovezava"/>
                <w:rFonts w:ascii="Arial" w:eastAsia="SimSun" w:hAnsi="Arial" w:cs="Arial"/>
                <w:noProof/>
                <w:u w:val="none"/>
                <w:lang w:val="x-none" w:eastAsia="x-none"/>
              </w:rPr>
              <w:t>Neobičajno nizka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_Toc176763902 \h </w:instrText>
            </w:r>
            <w:r w:rsidR="00ED2DDF" w:rsidRPr="00ED2DDF">
              <w:rPr>
                <w:noProof/>
                <w:webHidden/>
              </w:rPr>
            </w:r>
            <w:r w:rsidR="00ED2DDF" w:rsidRPr="00ED2DDF">
              <w:rPr>
                <w:noProof/>
                <w:webHidden/>
              </w:rPr>
              <w:fldChar w:fldCharType="separate"/>
            </w:r>
            <w:r w:rsidR="00A063BC">
              <w:rPr>
                <w:noProof/>
                <w:webHidden/>
              </w:rPr>
              <w:t>20</w:t>
            </w:r>
            <w:r w:rsidR="00ED2DDF" w:rsidRPr="00ED2DDF">
              <w:rPr>
                <w:noProof/>
                <w:webHidden/>
              </w:rPr>
              <w:fldChar w:fldCharType="end"/>
            </w:r>
          </w:hyperlink>
        </w:p>
        <w:p w14:paraId="65C3B5B6" w14:textId="7C73CA09"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3" w:history="1">
            <w:r w:rsidR="00ED2DDF" w:rsidRPr="00ED2DDF">
              <w:rPr>
                <w:rStyle w:val="Hiperpovezava"/>
                <w:rFonts w:ascii="Arial" w:eastAsia="SimSun" w:hAnsi="Arial" w:cs="Arial"/>
                <w:noProof/>
                <w:u w:val="none"/>
                <w:shd w:val="clear" w:color="auto" w:fill="FFFFFF"/>
                <w:lang w:val="x-none" w:eastAsia="x-none"/>
              </w:rPr>
              <w:t>Pregled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_Toc176763903 \h </w:instrText>
            </w:r>
            <w:r w:rsidR="00ED2DDF" w:rsidRPr="00ED2DDF">
              <w:rPr>
                <w:noProof/>
                <w:webHidden/>
              </w:rPr>
            </w:r>
            <w:r w:rsidR="00ED2DDF" w:rsidRPr="00ED2DDF">
              <w:rPr>
                <w:noProof/>
                <w:webHidden/>
              </w:rPr>
              <w:fldChar w:fldCharType="separate"/>
            </w:r>
            <w:r w:rsidR="00A063BC">
              <w:rPr>
                <w:noProof/>
                <w:webHidden/>
              </w:rPr>
              <w:t>20</w:t>
            </w:r>
            <w:r w:rsidR="00ED2DDF" w:rsidRPr="00ED2DDF">
              <w:rPr>
                <w:noProof/>
                <w:webHidden/>
              </w:rPr>
              <w:fldChar w:fldCharType="end"/>
            </w:r>
          </w:hyperlink>
        </w:p>
        <w:p w14:paraId="201EFA95" w14:textId="7649C8B9"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4" w:history="1">
            <w:r w:rsidR="00ED2DDF" w:rsidRPr="00ED2DDF">
              <w:rPr>
                <w:rStyle w:val="Hiperpovezava"/>
                <w:rFonts w:ascii="Arial" w:eastAsia="SimSun" w:hAnsi="Arial" w:cs="Arial"/>
                <w:noProof/>
                <w:u w:val="none"/>
                <w:shd w:val="clear" w:color="auto" w:fill="FFFFFF"/>
                <w:lang w:eastAsia="x-none"/>
              </w:rPr>
              <w:t>Dopustne</w:t>
            </w:r>
            <w:r w:rsidR="00ED2DDF" w:rsidRPr="00ED2DDF">
              <w:rPr>
                <w:rStyle w:val="Hiperpovezava"/>
                <w:rFonts w:ascii="Arial" w:eastAsia="SimSun" w:hAnsi="Arial" w:cs="Arial"/>
                <w:noProof/>
                <w:u w:val="none"/>
                <w:shd w:val="clear" w:color="auto" w:fill="FFFFFF"/>
                <w:lang w:val="x-none" w:eastAsia="x-none"/>
              </w:rPr>
              <w:t xml:space="preserve"> dopolnitve in popravki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_Toc176763904 \h </w:instrText>
            </w:r>
            <w:r w:rsidR="00ED2DDF" w:rsidRPr="00ED2DDF">
              <w:rPr>
                <w:noProof/>
                <w:webHidden/>
              </w:rPr>
            </w:r>
            <w:r w:rsidR="00ED2DDF" w:rsidRPr="00ED2DDF">
              <w:rPr>
                <w:noProof/>
                <w:webHidden/>
              </w:rPr>
              <w:fldChar w:fldCharType="separate"/>
            </w:r>
            <w:r w:rsidR="00A063BC">
              <w:rPr>
                <w:noProof/>
                <w:webHidden/>
              </w:rPr>
              <w:t>20</w:t>
            </w:r>
            <w:r w:rsidR="00ED2DDF" w:rsidRPr="00ED2DDF">
              <w:rPr>
                <w:noProof/>
                <w:webHidden/>
              </w:rPr>
              <w:fldChar w:fldCharType="end"/>
            </w:r>
          </w:hyperlink>
        </w:p>
        <w:p w14:paraId="5F7FFC72" w14:textId="1386C6C8"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5" w:history="1">
            <w:r w:rsidR="00ED2DDF" w:rsidRPr="00ED2DDF">
              <w:rPr>
                <w:rStyle w:val="Hiperpovezava"/>
                <w:rFonts w:ascii="Arial" w:eastAsia="SimSun" w:hAnsi="Arial" w:cs="Arial"/>
                <w:noProof/>
                <w:u w:val="none"/>
                <w:lang w:val="x-none" w:eastAsia="x-none"/>
              </w:rPr>
              <w:t>Oddaja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_Toc176763905 \h </w:instrText>
            </w:r>
            <w:r w:rsidR="00ED2DDF" w:rsidRPr="00ED2DDF">
              <w:rPr>
                <w:noProof/>
                <w:webHidden/>
              </w:rPr>
            </w:r>
            <w:r w:rsidR="00ED2DDF" w:rsidRPr="00ED2DDF">
              <w:rPr>
                <w:noProof/>
                <w:webHidden/>
              </w:rPr>
              <w:fldChar w:fldCharType="separate"/>
            </w:r>
            <w:r w:rsidR="00A063BC">
              <w:rPr>
                <w:noProof/>
                <w:webHidden/>
              </w:rPr>
              <w:t>21</w:t>
            </w:r>
            <w:r w:rsidR="00ED2DDF" w:rsidRPr="00ED2DDF">
              <w:rPr>
                <w:noProof/>
                <w:webHidden/>
              </w:rPr>
              <w:fldChar w:fldCharType="end"/>
            </w:r>
          </w:hyperlink>
        </w:p>
        <w:p w14:paraId="4C0484D8" w14:textId="6192140F"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6" w:history="1">
            <w:r w:rsidR="00ED2DDF" w:rsidRPr="00ED2DDF">
              <w:rPr>
                <w:rStyle w:val="Hiperpovezava"/>
                <w:rFonts w:ascii="Arial" w:eastAsia="SimSun" w:hAnsi="Arial" w:cs="Arial"/>
                <w:noProof/>
                <w:u w:val="none"/>
                <w:lang w:val="x-none" w:eastAsia="x-none"/>
              </w:rPr>
              <w:t>Sklenitev pogodbe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_Toc176763906 \h </w:instrText>
            </w:r>
            <w:r w:rsidR="00ED2DDF" w:rsidRPr="00ED2DDF">
              <w:rPr>
                <w:noProof/>
                <w:webHidden/>
              </w:rPr>
            </w:r>
            <w:r w:rsidR="00ED2DDF" w:rsidRPr="00ED2DDF">
              <w:rPr>
                <w:noProof/>
                <w:webHidden/>
              </w:rPr>
              <w:fldChar w:fldCharType="separate"/>
            </w:r>
            <w:r w:rsidR="00A063BC">
              <w:rPr>
                <w:noProof/>
                <w:webHidden/>
              </w:rPr>
              <w:t>21</w:t>
            </w:r>
            <w:r w:rsidR="00ED2DDF" w:rsidRPr="00ED2DDF">
              <w:rPr>
                <w:noProof/>
                <w:webHidden/>
              </w:rPr>
              <w:fldChar w:fldCharType="end"/>
            </w:r>
          </w:hyperlink>
        </w:p>
        <w:p w14:paraId="64692DBB" w14:textId="12519CEC"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7" w:history="1">
            <w:r w:rsidR="00ED2DDF" w:rsidRPr="00ED2DDF">
              <w:rPr>
                <w:rStyle w:val="Hiperpovezava"/>
                <w:rFonts w:ascii="Arial" w:eastAsia="SimSun" w:hAnsi="Arial" w:cs="Arial"/>
                <w:noProof/>
                <w:u w:val="none"/>
                <w:lang w:val="x-none" w:eastAsia="x-none"/>
              </w:rPr>
              <w:t>Ustavitev postopka, zavrnitev vseh ponudb, odstop od izvedbe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_Toc176763907 \h </w:instrText>
            </w:r>
            <w:r w:rsidR="00ED2DDF" w:rsidRPr="00ED2DDF">
              <w:rPr>
                <w:noProof/>
                <w:webHidden/>
              </w:rPr>
            </w:r>
            <w:r w:rsidR="00ED2DDF" w:rsidRPr="00ED2DDF">
              <w:rPr>
                <w:noProof/>
                <w:webHidden/>
              </w:rPr>
              <w:fldChar w:fldCharType="separate"/>
            </w:r>
            <w:r w:rsidR="00A063BC">
              <w:rPr>
                <w:noProof/>
                <w:webHidden/>
              </w:rPr>
              <w:t>21</w:t>
            </w:r>
            <w:r w:rsidR="00ED2DDF" w:rsidRPr="00ED2DDF">
              <w:rPr>
                <w:noProof/>
                <w:webHidden/>
              </w:rPr>
              <w:fldChar w:fldCharType="end"/>
            </w:r>
          </w:hyperlink>
        </w:p>
        <w:p w14:paraId="320C41EA" w14:textId="25DA6093"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8" w:history="1">
            <w:r w:rsidR="00ED2DDF" w:rsidRPr="00ED2DDF">
              <w:rPr>
                <w:rStyle w:val="Hiperpovezava"/>
                <w:rFonts w:ascii="Arial" w:eastAsia="SimSun" w:hAnsi="Arial" w:cs="Arial"/>
                <w:noProof/>
                <w:u w:val="none"/>
                <w:lang w:eastAsia="x-none"/>
              </w:rPr>
              <w:t>Zaupnost</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_Toc176763908 \h </w:instrText>
            </w:r>
            <w:r w:rsidR="00ED2DDF" w:rsidRPr="00ED2DDF">
              <w:rPr>
                <w:noProof/>
                <w:webHidden/>
              </w:rPr>
            </w:r>
            <w:r w:rsidR="00ED2DDF" w:rsidRPr="00ED2DDF">
              <w:rPr>
                <w:noProof/>
                <w:webHidden/>
              </w:rPr>
              <w:fldChar w:fldCharType="separate"/>
            </w:r>
            <w:r w:rsidR="00A063BC">
              <w:rPr>
                <w:noProof/>
                <w:webHidden/>
              </w:rPr>
              <w:t>21</w:t>
            </w:r>
            <w:r w:rsidR="00ED2DDF" w:rsidRPr="00ED2DDF">
              <w:rPr>
                <w:noProof/>
                <w:webHidden/>
              </w:rPr>
              <w:fldChar w:fldCharType="end"/>
            </w:r>
          </w:hyperlink>
        </w:p>
        <w:p w14:paraId="1B4985D4" w14:textId="314D096F" w:rsidR="00ED2DDF" w:rsidRPr="00ED2DDF" w:rsidRDefault="00696D55"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9" w:history="1">
            <w:r w:rsidR="00ED2DDF" w:rsidRPr="00ED2DDF">
              <w:rPr>
                <w:rStyle w:val="Hiperpovezava"/>
                <w:rFonts w:ascii="Arial" w:eastAsia="SimSun" w:hAnsi="Arial" w:cs="Arial"/>
                <w:noProof/>
                <w:u w:val="none"/>
                <w:lang w:eastAsia="x-none"/>
              </w:rPr>
              <w:t>Pravno varstvo</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_Toc176763909 \h </w:instrText>
            </w:r>
            <w:r w:rsidR="00ED2DDF" w:rsidRPr="00ED2DDF">
              <w:rPr>
                <w:noProof/>
                <w:webHidden/>
              </w:rPr>
            </w:r>
            <w:r w:rsidR="00ED2DDF" w:rsidRPr="00ED2DDF">
              <w:rPr>
                <w:noProof/>
                <w:webHidden/>
              </w:rPr>
              <w:fldChar w:fldCharType="separate"/>
            </w:r>
            <w:r w:rsidR="00A063BC">
              <w:rPr>
                <w:noProof/>
                <w:webHidden/>
              </w:rPr>
              <w:t>22</w:t>
            </w:r>
            <w:r w:rsidR="00ED2DDF" w:rsidRPr="00ED2DDF">
              <w:rPr>
                <w:noProof/>
                <w:webHidden/>
              </w:rPr>
              <w:fldChar w:fldCharType="end"/>
            </w:r>
          </w:hyperlink>
        </w:p>
        <w:p w14:paraId="6E9FC4FE" w14:textId="21A5962E" w:rsidR="00ED2DDF" w:rsidRDefault="00696D55">
          <w:pPr>
            <w:pStyle w:val="Kazalovsebine2"/>
            <w:tabs>
              <w:tab w:val="right" w:leader="dot" w:pos="9629"/>
            </w:tabs>
            <w:rPr>
              <w:rFonts w:asciiTheme="minorHAnsi" w:eastAsiaTheme="minorEastAsia" w:hAnsiTheme="minorHAnsi" w:cstheme="minorBidi"/>
              <w:b w:val="0"/>
              <w:bCs w:val="0"/>
              <w:smallCaps w:val="0"/>
              <w:noProof/>
            </w:rPr>
          </w:pPr>
          <w:hyperlink w:anchor="_Toc176763910" w:history="1">
            <w:r w:rsidR="00ED2DDF" w:rsidRPr="00ED2DDF">
              <w:rPr>
                <w:rStyle w:val="Hiperpovezava"/>
                <w:noProof/>
                <w:u w:val="none"/>
              </w:rPr>
              <w:t>RAZPISNI OBRAZCI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_Toc176763910 \h </w:instrText>
            </w:r>
            <w:r w:rsidR="00ED2DDF" w:rsidRPr="00ED2DDF">
              <w:rPr>
                <w:noProof/>
                <w:webHidden/>
              </w:rPr>
            </w:r>
            <w:r w:rsidR="00ED2DDF" w:rsidRPr="00ED2DDF">
              <w:rPr>
                <w:noProof/>
                <w:webHidden/>
              </w:rPr>
              <w:fldChar w:fldCharType="separate"/>
            </w:r>
            <w:r w:rsidR="00A063BC">
              <w:rPr>
                <w:noProof/>
                <w:webHidden/>
              </w:rPr>
              <w:t>24</w:t>
            </w:r>
            <w:r w:rsidR="00ED2DDF" w:rsidRPr="00ED2DDF">
              <w:rPr>
                <w:noProof/>
                <w:webHidden/>
              </w:rPr>
              <w:fldChar w:fldCharType="end"/>
            </w:r>
          </w:hyperlink>
        </w:p>
        <w:p w14:paraId="0484D4A3" w14:textId="097964A2" w:rsidR="003F7291" w:rsidRPr="00315AF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FD5EFC">
            <w:rPr>
              <w:rFonts w:ascii="Arial" w:hAnsi="Arial" w:cs="Arial"/>
              <w:b w:val="0"/>
              <w:sz w:val="20"/>
              <w:szCs w:val="20"/>
            </w:rPr>
            <w:fldChar w:fldCharType="end"/>
          </w:r>
          <w:r w:rsidR="008A4B38" w:rsidRPr="00315AF2">
            <w:rPr>
              <w:rFonts w:ascii="Arial" w:eastAsiaTheme="minorEastAsia" w:hAnsi="Arial" w:cs="Arial"/>
              <w:b w:val="0"/>
              <w:bCs w:val="0"/>
              <w:smallCaps w:val="0"/>
              <w:noProof/>
              <w:sz w:val="20"/>
              <w:szCs w:val="20"/>
            </w:rPr>
            <w:t xml:space="preserve"> </w:t>
          </w:r>
        </w:p>
        <w:p w14:paraId="2CCC33E2" w14:textId="13CEF8D6" w:rsidR="004A0665" w:rsidRPr="00315AF2" w:rsidRDefault="00696D55"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18B11BF" w:rsidR="006752F9" w:rsidRPr="006752F9" w:rsidRDefault="004D4661"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sidR="008F3267">
        <w:rPr>
          <w:rFonts w:ascii="Arial" w:hAnsi="Arial" w:cs="Arial"/>
          <w:spacing w:val="-5"/>
          <w:sz w:val="20"/>
          <w:szCs w:val="20"/>
        </w:rPr>
        <w:t>,</w:t>
      </w:r>
      <w:r w:rsidRPr="003A14C0">
        <w:rPr>
          <w:rFonts w:ascii="Arial" w:hAnsi="Arial"/>
          <w:spacing w:val="-5"/>
          <w:sz w:val="20"/>
          <w:szCs w:val="20"/>
        </w:rPr>
        <w:t xml:space="preserve"> 28/2023 </w:t>
      </w:r>
      <w:r w:rsidR="008F3267">
        <w:rPr>
          <w:rFonts w:ascii="Arial" w:hAnsi="Arial"/>
          <w:spacing w:val="-5"/>
          <w:sz w:val="20"/>
          <w:szCs w:val="20"/>
        </w:rPr>
        <w:t>in</w:t>
      </w:r>
      <w:r w:rsidRPr="003A14C0">
        <w:rPr>
          <w:rFonts w:ascii="Arial" w:hAnsi="Arial"/>
          <w:spacing w:val="-5"/>
          <w:sz w:val="20"/>
          <w:szCs w:val="20"/>
        </w:rPr>
        <w:t xml:space="preserve"> 88/23 – ZOPNN-F</w:t>
      </w:r>
      <w:r w:rsidRPr="003A14C0">
        <w:rPr>
          <w:rFonts w:ascii="Arial" w:hAnsi="Arial" w:cs="Arial"/>
          <w:sz w:val="20"/>
          <w:szCs w:val="20"/>
        </w:rPr>
        <w:t xml:space="preserve">, v nadaljevanju: ZJN-3)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C41372">
        <w:rPr>
          <w:rFonts w:ascii="Arial" w:hAnsi="Arial" w:cs="Arial"/>
          <w:sz w:val="20"/>
          <w:szCs w:val="20"/>
        </w:rPr>
        <w:t xml:space="preserve">najem vozil </w:t>
      </w:r>
      <w:r w:rsidR="00095447">
        <w:rPr>
          <w:rFonts w:ascii="Arial" w:hAnsi="Arial" w:cs="Arial"/>
          <w:sz w:val="20"/>
          <w:szCs w:val="20"/>
        </w:rPr>
        <w:t>za obdobje 4 (štirih) let</w:t>
      </w:r>
      <w:r w:rsidR="00804BC6">
        <w:rPr>
          <w:rFonts w:ascii="Arial" w:hAnsi="Arial" w:cs="Arial"/>
          <w:sz w:val="20"/>
          <w:szCs w:val="20"/>
        </w:rPr>
        <w:t xml:space="preserve">, od katerih </w:t>
      </w:r>
      <w:r w:rsidR="004C69C5">
        <w:rPr>
          <w:rFonts w:ascii="Arial" w:hAnsi="Arial" w:cs="Arial"/>
          <w:sz w:val="20"/>
          <w:szCs w:val="20"/>
        </w:rPr>
        <w:t xml:space="preserve">3 (tri) </w:t>
      </w:r>
      <w:r w:rsidR="00B010E7">
        <w:rPr>
          <w:rFonts w:ascii="Arial" w:hAnsi="Arial" w:cs="Arial"/>
          <w:sz w:val="20"/>
          <w:szCs w:val="20"/>
        </w:rPr>
        <w:t>čist</w:t>
      </w:r>
      <w:r w:rsidR="004C69C5">
        <w:rPr>
          <w:rFonts w:ascii="Arial" w:hAnsi="Arial" w:cs="Arial"/>
          <w:sz w:val="20"/>
          <w:szCs w:val="20"/>
        </w:rPr>
        <w:t>a</w:t>
      </w:r>
      <w:r w:rsidR="00B010E7">
        <w:rPr>
          <w:rFonts w:ascii="Arial" w:hAnsi="Arial" w:cs="Arial"/>
          <w:sz w:val="20"/>
          <w:szCs w:val="20"/>
        </w:rPr>
        <w:t xml:space="preserve"> </w:t>
      </w:r>
      <w:r w:rsidR="00804BC6">
        <w:rPr>
          <w:rFonts w:ascii="Arial" w:hAnsi="Arial" w:cs="Arial"/>
          <w:sz w:val="20"/>
          <w:szCs w:val="20"/>
        </w:rPr>
        <w:t>vozil</w:t>
      </w:r>
      <w:r w:rsidR="004C69C5">
        <w:rPr>
          <w:rFonts w:ascii="Arial" w:hAnsi="Arial" w:cs="Arial"/>
          <w:sz w:val="20"/>
          <w:szCs w:val="20"/>
        </w:rPr>
        <w:t>a</w:t>
      </w:r>
      <w:r w:rsidR="00B010E7">
        <w:rPr>
          <w:rFonts w:ascii="Arial" w:hAnsi="Arial" w:cs="Arial"/>
          <w:sz w:val="20"/>
          <w:szCs w:val="20"/>
        </w:rPr>
        <w:t>, ki</w:t>
      </w:r>
      <w:r w:rsidR="00804BC6">
        <w:rPr>
          <w:rFonts w:ascii="Arial" w:hAnsi="Arial" w:cs="Arial"/>
          <w:sz w:val="20"/>
          <w:szCs w:val="20"/>
        </w:rPr>
        <w:t xml:space="preserve"> uporablja</w:t>
      </w:r>
      <w:r w:rsidR="004C69C5">
        <w:rPr>
          <w:rFonts w:ascii="Arial" w:hAnsi="Arial" w:cs="Arial"/>
          <w:sz w:val="20"/>
          <w:szCs w:val="20"/>
        </w:rPr>
        <w:t>jo</w:t>
      </w:r>
      <w:r w:rsidR="00804BC6">
        <w:rPr>
          <w:rFonts w:ascii="Arial" w:hAnsi="Arial" w:cs="Arial"/>
          <w:sz w:val="20"/>
          <w:szCs w:val="20"/>
        </w:rPr>
        <w:t xml:space="preserve"> alternativni vir energije: električno energijo.</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5641A6E7" w:rsidR="006752F9" w:rsidRPr="006752F9" w:rsidRDefault="006752F9" w:rsidP="006752F9">
      <w:pPr>
        <w:autoSpaceDE w:val="0"/>
        <w:autoSpaceDN w:val="0"/>
        <w:adjustRightInd w:val="0"/>
        <w:jc w:val="both"/>
        <w:rPr>
          <w:rFonts w:ascii="Arial" w:hAnsi="Arial" w:cs="Arial"/>
          <w:sz w:val="20"/>
          <w:szCs w:val="20"/>
        </w:rPr>
      </w:pPr>
      <w:bookmarkStart w:id="12" w:name="_Hlk21004180"/>
      <w:r w:rsidRPr="006752F9">
        <w:rPr>
          <w:rFonts w:ascii="Arial" w:hAnsi="Arial" w:cs="Arial"/>
          <w:sz w:val="20"/>
          <w:szCs w:val="20"/>
        </w:rPr>
        <w:t>»</w:t>
      </w:r>
      <w:r w:rsidR="00095447">
        <w:rPr>
          <w:rFonts w:ascii="Arial" w:hAnsi="Arial" w:cs="Arial"/>
          <w:sz w:val="20"/>
          <w:szCs w:val="20"/>
          <w:lang w:val="pl-PL"/>
        </w:rPr>
        <w:t>Najem vozil za obdobje 4 (štirih) let</w:t>
      </w:r>
      <w:r w:rsidRPr="006752F9">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7E2E1208" w14:textId="3AF87DFF" w:rsidR="00095447" w:rsidRDefault="006752F9" w:rsidP="0094588E">
      <w:pPr>
        <w:jc w:val="both"/>
        <w:rPr>
          <w:rFonts w:ascii="Arial" w:hAnsi="Arial" w:cs="Arial"/>
          <w:noProof/>
          <w:sz w:val="20"/>
          <w:szCs w:val="20"/>
        </w:rPr>
      </w:pPr>
      <w:r w:rsidRPr="006752F9">
        <w:rPr>
          <w:rFonts w:ascii="Arial" w:hAnsi="Arial" w:cs="Arial"/>
          <w:noProof/>
          <w:sz w:val="20"/>
          <w:szCs w:val="20"/>
        </w:rPr>
        <w:t xml:space="preserve">Predmet naročila je </w:t>
      </w:r>
      <w:r w:rsidR="00095447">
        <w:rPr>
          <w:rFonts w:ascii="Arial" w:hAnsi="Arial" w:cs="Arial"/>
          <w:noProof/>
          <w:sz w:val="20"/>
          <w:szCs w:val="20"/>
        </w:rPr>
        <w:t xml:space="preserve">poslovni najem </w:t>
      </w:r>
      <w:r w:rsidR="003F71D0">
        <w:rPr>
          <w:rFonts w:ascii="Arial" w:hAnsi="Arial" w:cs="Arial"/>
          <w:noProof/>
          <w:sz w:val="20"/>
          <w:szCs w:val="20"/>
        </w:rPr>
        <w:t>8</w:t>
      </w:r>
      <w:r w:rsidR="00B010E7">
        <w:rPr>
          <w:rFonts w:ascii="Arial" w:hAnsi="Arial" w:cs="Arial"/>
          <w:noProof/>
          <w:sz w:val="20"/>
          <w:szCs w:val="20"/>
        </w:rPr>
        <w:t xml:space="preserve"> (</w:t>
      </w:r>
      <w:r w:rsidR="003F71D0">
        <w:rPr>
          <w:rFonts w:ascii="Arial" w:hAnsi="Arial" w:cs="Arial"/>
          <w:noProof/>
          <w:sz w:val="20"/>
          <w:szCs w:val="20"/>
        </w:rPr>
        <w:t>osmih</w:t>
      </w:r>
      <w:r w:rsidR="00B010E7">
        <w:rPr>
          <w:rFonts w:ascii="Arial" w:hAnsi="Arial" w:cs="Arial"/>
          <w:noProof/>
          <w:sz w:val="20"/>
          <w:szCs w:val="20"/>
        </w:rPr>
        <w:t xml:space="preserve">) </w:t>
      </w:r>
      <w:r w:rsidR="00095447">
        <w:rPr>
          <w:rFonts w:ascii="Arial" w:hAnsi="Arial" w:cs="Arial"/>
          <w:noProof/>
          <w:sz w:val="20"/>
          <w:szCs w:val="20"/>
        </w:rPr>
        <w:t>vozil za obd</w:t>
      </w:r>
      <w:r w:rsidR="0078637A">
        <w:rPr>
          <w:rFonts w:ascii="Arial" w:hAnsi="Arial" w:cs="Arial"/>
          <w:noProof/>
          <w:sz w:val="20"/>
          <w:szCs w:val="20"/>
        </w:rPr>
        <w:t>o</w:t>
      </w:r>
      <w:r w:rsidR="00095447">
        <w:rPr>
          <w:rFonts w:ascii="Arial" w:hAnsi="Arial" w:cs="Arial"/>
          <w:noProof/>
          <w:sz w:val="20"/>
          <w:szCs w:val="20"/>
        </w:rPr>
        <w:t>bje 4 (štirih) let</w:t>
      </w:r>
      <w:r w:rsidR="003539B7">
        <w:rPr>
          <w:rFonts w:ascii="Arial" w:hAnsi="Arial" w:cs="Arial"/>
          <w:noProof/>
          <w:sz w:val="20"/>
          <w:szCs w:val="20"/>
        </w:rPr>
        <w:t>, in sicer:</w:t>
      </w:r>
    </w:p>
    <w:p w14:paraId="09BEC6A5" w14:textId="473944D9" w:rsidR="003539B7" w:rsidRDefault="003539B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novega električnega osebnega vozila</w:t>
      </w:r>
      <w:r w:rsidR="009670EE" w:rsidRPr="009670EE">
        <w:rPr>
          <w:rFonts w:ascii="Arial" w:hAnsi="Arial" w:cs="Arial"/>
          <w:noProof/>
          <w:sz w:val="20"/>
        </w:rPr>
        <w:t>, višjega cenovnega razreda</w:t>
      </w:r>
    </w:p>
    <w:p w14:paraId="3AC5A295" w14:textId="32A3477E"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3B02313E" w14:textId="090BDECF"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7B131C2F" w14:textId="3F49D552" w:rsidR="003F71D0"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542FF9B0"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4F8AA94E"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0E897E30" w14:textId="48D09333"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srednjega cenovnega razreda</w:t>
      </w:r>
    </w:p>
    <w:p w14:paraId="0D77E46F" w14:textId="7F18E9A5"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w:t>
      </w:r>
      <w:r>
        <w:rPr>
          <w:rFonts w:ascii="Arial" w:hAnsi="Arial" w:cs="Arial"/>
          <w:sz w:val="20"/>
        </w:rPr>
        <w:t>limuzina</w:t>
      </w:r>
      <w:r w:rsidRPr="009670EE">
        <w:rPr>
          <w:rFonts w:ascii="Arial" w:hAnsi="Arial" w:cs="Arial"/>
          <w:sz w:val="20"/>
        </w:rPr>
        <w:t>), višjega cenovnega razreda</w:t>
      </w:r>
    </w:p>
    <w:p w14:paraId="04ABE8F8" w14:textId="77777777" w:rsidR="002D62E7" w:rsidRDefault="002D62E7" w:rsidP="002D62E7">
      <w:pPr>
        <w:pStyle w:val="Odstavekseznama"/>
        <w:ind w:left="360"/>
        <w:jc w:val="both"/>
        <w:rPr>
          <w:rFonts w:ascii="Arial" w:hAnsi="Arial" w:cs="Arial"/>
          <w:noProof/>
          <w:sz w:val="20"/>
        </w:rPr>
      </w:pPr>
    </w:p>
    <w:p w14:paraId="20101329" w14:textId="23CE301F" w:rsidR="009670EE" w:rsidRPr="006752F9" w:rsidRDefault="009670EE" w:rsidP="00C627AA">
      <w:pPr>
        <w:shd w:val="clear" w:color="auto" w:fill="FFFFFF" w:themeFill="background1"/>
        <w:jc w:val="both"/>
        <w:rPr>
          <w:rFonts w:ascii="Arial" w:hAnsi="Arial" w:cs="Arial"/>
          <w:sz w:val="20"/>
          <w:szCs w:val="20"/>
        </w:rPr>
      </w:pPr>
      <w:r>
        <w:rPr>
          <w:rFonts w:ascii="Arial" w:hAnsi="Arial" w:cs="Arial"/>
          <w:sz w:val="20"/>
          <w:szCs w:val="20"/>
        </w:rPr>
        <w:t xml:space="preserve">Podrobnejše tehnične zahteve vozil so navedene v točki </w:t>
      </w:r>
      <w:r w:rsidR="00C627AA">
        <w:rPr>
          <w:rFonts w:ascii="Arial" w:hAnsi="Arial" w:cs="Arial"/>
          <w:sz w:val="20"/>
          <w:szCs w:val="20"/>
        </w:rPr>
        <w:t xml:space="preserve">8 </w:t>
      </w:r>
      <w:r>
        <w:rPr>
          <w:rFonts w:ascii="Arial" w:hAnsi="Arial" w:cs="Arial"/>
          <w:sz w:val="20"/>
          <w:szCs w:val="20"/>
        </w:rPr>
        <w:t xml:space="preserve">- Tehnične </w:t>
      </w:r>
      <w:r w:rsidRPr="00C627AA">
        <w:rPr>
          <w:rFonts w:ascii="Arial" w:hAnsi="Arial" w:cs="Arial"/>
          <w:sz w:val="20"/>
          <w:szCs w:val="20"/>
        </w:rPr>
        <w:t>zahteve</w:t>
      </w:r>
      <w:r w:rsidRPr="00C627AA">
        <w:rPr>
          <w:rFonts w:ascii="Arial" w:hAnsi="Arial" w:cs="Arial"/>
          <w:sz w:val="20"/>
          <w:szCs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F1FA8A6"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najemom osebnega vozila</w:t>
      </w:r>
      <w:r w:rsidR="00C23280" w:rsidRPr="00C23280">
        <w:rPr>
          <w:rFonts w:ascii="Arial" w:hAnsi="Arial" w:cs="Arial"/>
          <w:sz w:val="20"/>
          <w:szCs w:val="20"/>
        </w:rPr>
        <w:t xml:space="preserve"> znotraj sklopa 1</w:t>
      </w:r>
      <w:r w:rsidR="0063266E">
        <w:rPr>
          <w:rFonts w:ascii="Arial" w:hAnsi="Arial" w:cs="Arial"/>
          <w:sz w:val="20"/>
          <w:szCs w:val="20"/>
        </w:rPr>
        <w:t xml:space="preserve"> </w:t>
      </w:r>
      <w:r w:rsidR="002D62E7">
        <w:rPr>
          <w:rFonts w:ascii="Arial" w:hAnsi="Arial" w:cs="Arial"/>
          <w:sz w:val="20"/>
          <w:szCs w:val="20"/>
        </w:rPr>
        <w:t xml:space="preserve">in vozil znotraj sklopa 2 </w:t>
      </w:r>
      <w:r w:rsidR="0063266E">
        <w:rPr>
          <w:rFonts w:ascii="Arial" w:hAnsi="Arial" w:cs="Arial"/>
          <w:sz w:val="20"/>
          <w:szCs w:val="20"/>
        </w:rPr>
        <w:t>(najem vozil</w:t>
      </w:r>
      <w:r w:rsidR="002D62E7">
        <w:rPr>
          <w:rFonts w:ascii="Arial" w:hAnsi="Arial" w:cs="Arial"/>
          <w:sz w:val="20"/>
          <w:szCs w:val="20"/>
        </w:rPr>
        <w:t>/</w:t>
      </w:r>
      <w:r w:rsidR="0063266E">
        <w:rPr>
          <w:rFonts w:ascii="Arial" w:hAnsi="Arial" w:cs="Arial"/>
          <w:sz w:val="20"/>
          <w:szCs w:val="20"/>
        </w:rPr>
        <w:t>a</w:t>
      </w:r>
      <w:r w:rsidR="00C627AA" w:rsidRPr="00C23280">
        <w:rPr>
          <w:rFonts w:ascii="Arial" w:hAnsi="Arial" w:cs="Arial"/>
          <w:sz w:val="20"/>
          <w:szCs w:val="20"/>
        </w:rPr>
        <w:t>, ki uporablja</w:t>
      </w:r>
      <w:r w:rsidR="002D62E7">
        <w:rPr>
          <w:rFonts w:ascii="Arial" w:hAnsi="Arial" w:cs="Arial"/>
          <w:sz w:val="20"/>
          <w:szCs w:val="20"/>
        </w:rPr>
        <w:t>/jo</w:t>
      </w:r>
      <w:r w:rsidR="00C627AA" w:rsidRPr="00C23280">
        <w:rPr>
          <w:rFonts w:ascii="Arial" w:hAnsi="Arial" w:cs="Arial"/>
          <w:sz w:val="20"/>
          <w:szCs w:val="20"/>
        </w:rPr>
        <w:t xml:space="preserve"> alternativni vir energije: električno energijo</w:t>
      </w:r>
      <w:r w:rsidR="0063266E">
        <w:rPr>
          <w:rFonts w:ascii="Arial" w:hAnsi="Arial" w:cs="Arial"/>
          <w:sz w:val="20"/>
          <w:szCs w:val="20"/>
        </w:rPr>
        <w:t>)</w:t>
      </w:r>
      <w:r w:rsidR="00C627AA" w:rsidRPr="00C23280">
        <w:rPr>
          <w:rFonts w:ascii="Arial" w:hAnsi="Arial" w:cs="Arial"/>
          <w:sz w:val="20"/>
          <w:szCs w:val="20"/>
        </w:rPr>
        <w:t>.</w:t>
      </w:r>
    </w:p>
    <w:p w14:paraId="73076F68" w14:textId="77777777" w:rsidR="00804BC6" w:rsidRDefault="00804BC6" w:rsidP="0094588E">
      <w:pPr>
        <w:jc w:val="both"/>
        <w:rPr>
          <w:rFonts w:ascii="Arial" w:hAnsi="Arial" w:cs="Arial"/>
          <w:sz w:val="20"/>
          <w:szCs w:val="20"/>
        </w:rPr>
      </w:pPr>
    </w:p>
    <w:p w14:paraId="14AC4A1C" w14:textId="531C46B1"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2D62E7">
        <w:rPr>
          <w:rFonts w:ascii="Arial" w:hAnsi="Arial" w:cs="Arial"/>
          <w:sz w:val="20"/>
          <w:szCs w:val="20"/>
        </w:rPr>
        <w:t>8</w:t>
      </w:r>
      <w:r>
        <w:rPr>
          <w:rFonts w:ascii="Arial" w:hAnsi="Arial" w:cs="Arial"/>
          <w:sz w:val="20"/>
          <w:szCs w:val="20"/>
        </w:rPr>
        <w:t xml:space="preserve"> </w:t>
      </w:r>
      <w:r w:rsidR="00CC7E5C">
        <w:rPr>
          <w:rFonts w:ascii="Arial" w:hAnsi="Arial" w:cs="Arial"/>
          <w:sz w:val="20"/>
          <w:szCs w:val="20"/>
        </w:rPr>
        <w:t>(</w:t>
      </w:r>
      <w:r w:rsidR="002D62E7">
        <w:rPr>
          <w:rFonts w:ascii="Arial" w:hAnsi="Arial" w:cs="Arial"/>
          <w:sz w:val="20"/>
          <w:szCs w:val="20"/>
        </w:rPr>
        <w:t>osmih</w:t>
      </w:r>
      <w:r w:rsidR="00CC7E5C">
        <w:rPr>
          <w:rFonts w:ascii="Arial" w:hAnsi="Arial" w:cs="Arial"/>
          <w:sz w:val="20"/>
          <w:szCs w:val="20"/>
        </w:rPr>
        <w:t xml:space="preserve">) </w:t>
      </w:r>
      <w:r>
        <w:rPr>
          <w:rFonts w:ascii="Arial" w:hAnsi="Arial" w:cs="Arial"/>
          <w:sz w:val="20"/>
          <w:szCs w:val="20"/>
        </w:rPr>
        <w:t xml:space="preserve">vozil, od katerih </w:t>
      </w:r>
      <w:r w:rsidR="002D62E7">
        <w:rPr>
          <w:rFonts w:ascii="Arial" w:hAnsi="Arial" w:cs="Arial"/>
          <w:sz w:val="20"/>
          <w:szCs w:val="20"/>
        </w:rPr>
        <w:t xml:space="preserve">so 3 (tri) </w:t>
      </w:r>
      <w:r>
        <w:rPr>
          <w:rFonts w:ascii="Arial" w:hAnsi="Arial" w:cs="Arial"/>
          <w:sz w:val="20"/>
          <w:szCs w:val="20"/>
        </w:rPr>
        <w:t>čist</w:t>
      </w:r>
      <w:r w:rsidR="002D62E7">
        <w:rPr>
          <w:rFonts w:ascii="Arial" w:hAnsi="Arial" w:cs="Arial"/>
          <w:sz w:val="20"/>
          <w:szCs w:val="20"/>
        </w:rPr>
        <w:t>a</w:t>
      </w:r>
      <w:r>
        <w:rPr>
          <w:rFonts w:ascii="Arial" w:hAnsi="Arial" w:cs="Arial"/>
          <w:sz w:val="20"/>
          <w:szCs w:val="20"/>
        </w:rPr>
        <w:t xml:space="preserve"> vozil</w:t>
      </w:r>
      <w:r w:rsidR="002D62E7">
        <w:rPr>
          <w:rFonts w:ascii="Arial" w:hAnsi="Arial" w:cs="Arial"/>
          <w:sz w:val="20"/>
          <w:szCs w:val="20"/>
        </w:rPr>
        <w:t>a</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55D6D05A" w:rsidR="003539B7" w:rsidRDefault="00095447" w:rsidP="002859E1">
      <w:pPr>
        <w:pStyle w:val="Odstavekseznama"/>
        <w:numPr>
          <w:ilvl w:val="0"/>
          <w:numId w:val="27"/>
        </w:numPr>
        <w:contextualSpacing/>
        <w:rPr>
          <w:rFonts w:ascii="Arial" w:hAnsi="Arial" w:cs="Arial"/>
          <w:sz w:val="20"/>
        </w:rPr>
      </w:pPr>
      <w:bookmarkStart w:id="13" w:name="_Hlk176347853"/>
      <w:bookmarkStart w:id="14" w:name="_Hlk176355545"/>
      <w:r w:rsidRPr="003539B7">
        <w:rPr>
          <w:rFonts w:ascii="Arial" w:hAnsi="Arial" w:cs="Arial"/>
          <w:sz w:val="20"/>
        </w:rPr>
        <w:t xml:space="preserve">SKLOP 1: </w:t>
      </w:r>
      <w:r w:rsidR="003539B7" w:rsidRPr="003539B7">
        <w:rPr>
          <w:rFonts w:ascii="Arial" w:hAnsi="Arial" w:cs="Arial"/>
          <w:sz w:val="20"/>
        </w:rPr>
        <w:t>Najem novega e</w:t>
      </w:r>
      <w:r w:rsidRPr="003539B7">
        <w:rPr>
          <w:rFonts w:ascii="Arial" w:hAnsi="Arial" w:cs="Arial"/>
          <w:sz w:val="20"/>
        </w:rPr>
        <w:t>lektričn</w:t>
      </w:r>
      <w:r w:rsidR="003539B7" w:rsidRPr="003539B7">
        <w:rPr>
          <w:rFonts w:ascii="Arial" w:hAnsi="Arial" w:cs="Arial"/>
          <w:sz w:val="20"/>
        </w:rPr>
        <w:t>ega</w:t>
      </w:r>
      <w:r w:rsidRPr="003539B7">
        <w:rPr>
          <w:rFonts w:ascii="Arial" w:hAnsi="Arial" w:cs="Arial"/>
          <w:sz w:val="20"/>
        </w:rPr>
        <w:t xml:space="preserve"> osebn</w:t>
      </w:r>
      <w:r w:rsidR="003539B7" w:rsidRPr="003539B7">
        <w:rPr>
          <w:rFonts w:ascii="Arial" w:hAnsi="Arial" w:cs="Arial"/>
          <w:sz w:val="20"/>
        </w:rPr>
        <w:t>ega</w:t>
      </w:r>
      <w:r w:rsidRPr="003539B7">
        <w:rPr>
          <w:rFonts w:ascii="Arial" w:hAnsi="Arial" w:cs="Arial"/>
          <w:sz w:val="20"/>
        </w:rPr>
        <w:t xml:space="preserve"> vozil</w:t>
      </w:r>
      <w:r w:rsidR="003539B7" w:rsidRPr="003539B7">
        <w:rPr>
          <w:rFonts w:ascii="Arial" w:hAnsi="Arial" w:cs="Arial"/>
          <w:sz w:val="20"/>
        </w:rPr>
        <w:t>a</w:t>
      </w:r>
      <w:r w:rsidRPr="003539B7">
        <w:rPr>
          <w:rFonts w:ascii="Arial" w:hAnsi="Arial" w:cs="Arial"/>
          <w:sz w:val="20"/>
        </w:rPr>
        <w:t xml:space="preserve"> (limuzina)</w:t>
      </w:r>
      <w:r w:rsidR="00586749">
        <w:rPr>
          <w:rFonts w:ascii="Arial" w:hAnsi="Arial" w:cs="Arial"/>
          <w:sz w:val="20"/>
        </w:rPr>
        <w:t>, višjega cenovnega razreda</w:t>
      </w:r>
    </w:p>
    <w:p w14:paraId="00B8B4B0" w14:textId="069B4113" w:rsidR="00976BE4" w:rsidRDefault="00CC7E5C"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976BE4">
        <w:rPr>
          <w:rFonts w:ascii="Arial" w:hAnsi="Arial" w:cs="Arial"/>
          <w:sz w:val="20"/>
        </w:rPr>
        <w:t>2</w:t>
      </w:r>
      <w:r w:rsidRPr="00976BE4">
        <w:rPr>
          <w:rFonts w:ascii="Arial" w:hAnsi="Arial" w:cs="Arial"/>
          <w:sz w:val="20"/>
        </w:rPr>
        <w:t xml:space="preserve">: Najem </w:t>
      </w:r>
      <w:r w:rsidR="002D62E7" w:rsidRPr="00976BE4">
        <w:rPr>
          <w:rFonts w:ascii="Arial" w:hAnsi="Arial" w:cs="Arial"/>
          <w:sz w:val="20"/>
        </w:rPr>
        <w:t>rabljenih</w:t>
      </w:r>
      <w:r w:rsidRPr="00976BE4">
        <w:rPr>
          <w:rFonts w:ascii="Arial" w:hAnsi="Arial" w:cs="Arial"/>
          <w:sz w:val="20"/>
        </w:rPr>
        <w:t xml:space="preserve"> </w:t>
      </w:r>
      <w:r w:rsidR="00976BE4" w:rsidRPr="003539B7">
        <w:rPr>
          <w:rFonts w:ascii="Arial" w:hAnsi="Arial" w:cs="Arial"/>
          <w:sz w:val="20"/>
        </w:rPr>
        <w:t>električn</w:t>
      </w:r>
      <w:r w:rsidR="00976BE4">
        <w:rPr>
          <w:rFonts w:ascii="Arial" w:hAnsi="Arial" w:cs="Arial"/>
          <w:sz w:val="20"/>
        </w:rPr>
        <w:t>ih</w:t>
      </w:r>
      <w:r w:rsidR="00976BE4" w:rsidRPr="003539B7">
        <w:rPr>
          <w:rFonts w:ascii="Arial" w:hAnsi="Arial" w:cs="Arial"/>
          <w:sz w:val="20"/>
        </w:rPr>
        <w:t xml:space="preserve"> osebn</w:t>
      </w:r>
      <w:r w:rsidR="00976BE4">
        <w:rPr>
          <w:rFonts w:ascii="Arial" w:hAnsi="Arial" w:cs="Arial"/>
          <w:sz w:val="20"/>
        </w:rPr>
        <w:t>ih</w:t>
      </w:r>
      <w:r w:rsidR="00976BE4" w:rsidRPr="003539B7">
        <w:rPr>
          <w:rFonts w:ascii="Arial" w:hAnsi="Arial" w:cs="Arial"/>
          <w:sz w:val="20"/>
        </w:rPr>
        <w:t xml:space="preserve"> vozil (limuzina)</w:t>
      </w:r>
      <w:r w:rsidR="00586749">
        <w:rPr>
          <w:rFonts w:ascii="Arial" w:hAnsi="Arial" w:cs="Arial"/>
          <w:sz w:val="20"/>
        </w:rPr>
        <w:t>, višjega cenovnega razreda</w:t>
      </w:r>
    </w:p>
    <w:p w14:paraId="1AE075C7" w14:textId="497E114A"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CC7E5C" w:rsidRPr="00976BE4">
        <w:rPr>
          <w:rFonts w:ascii="Arial" w:hAnsi="Arial" w:cs="Arial"/>
          <w:sz w:val="20"/>
        </w:rPr>
        <w:t>3</w:t>
      </w:r>
      <w:r w:rsidRPr="00976BE4">
        <w:rPr>
          <w:rFonts w:ascii="Arial" w:hAnsi="Arial" w:cs="Arial"/>
          <w:sz w:val="20"/>
        </w:rPr>
        <w:t xml:space="preserve">: </w:t>
      </w:r>
      <w:r w:rsidR="003539B7" w:rsidRPr="00976BE4">
        <w:rPr>
          <w:rFonts w:ascii="Arial" w:hAnsi="Arial" w:cs="Arial"/>
          <w:sz w:val="20"/>
        </w:rPr>
        <w:t>Najem rabljen</w:t>
      </w:r>
      <w:r w:rsidR="005466DC">
        <w:rPr>
          <w:rFonts w:ascii="Arial" w:hAnsi="Arial" w:cs="Arial"/>
          <w:sz w:val="20"/>
        </w:rPr>
        <w:t>ih</w:t>
      </w:r>
      <w:r w:rsidR="00976BE4">
        <w:rPr>
          <w:rFonts w:ascii="Arial" w:hAnsi="Arial" w:cs="Arial"/>
          <w:sz w:val="20"/>
        </w:rPr>
        <w:t xml:space="preserve"> osebn</w:t>
      </w:r>
      <w:r w:rsidR="005466DC">
        <w:rPr>
          <w:rFonts w:ascii="Arial" w:hAnsi="Arial" w:cs="Arial"/>
          <w:sz w:val="20"/>
        </w:rPr>
        <w:t>ih</w:t>
      </w:r>
      <w:r w:rsidR="00976BE4">
        <w:rPr>
          <w:rFonts w:ascii="Arial" w:hAnsi="Arial" w:cs="Arial"/>
          <w:sz w:val="20"/>
        </w:rPr>
        <w:t xml:space="preserve"> vozil (SUV), višj</w:t>
      </w:r>
      <w:r w:rsidR="00F24D2A">
        <w:rPr>
          <w:rFonts w:ascii="Arial" w:hAnsi="Arial" w:cs="Arial"/>
          <w:sz w:val="20"/>
        </w:rPr>
        <w:t xml:space="preserve">ega in srednjega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31970A06" w:rsidR="00095447" w:rsidRPr="00976BE4"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4: Najem </w:t>
      </w:r>
      <w:r w:rsidRPr="00976BE4">
        <w:rPr>
          <w:rFonts w:ascii="Arial" w:hAnsi="Arial" w:cs="Arial"/>
          <w:sz w:val="20"/>
        </w:rPr>
        <w:t>rabljen</w:t>
      </w:r>
      <w:r w:rsidR="0016060F">
        <w:rPr>
          <w:rFonts w:ascii="Arial" w:hAnsi="Arial" w:cs="Arial"/>
          <w:sz w:val="20"/>
        </w:rPr>
        <w:t>ih</w:t>
      </w:r>
      <w:r>
        <w:rPr>
          <w:rFonts w:ascii="Arial" w:hAnsi="Arial" w:cs="Arial"/>
          <w:sz w:val="20"/>
        </w:rPr>
        <w:t xml:space="preserve"> osebn</w:t>
      </w:r>
      <w:r w:rsidR="0016060F">
        <w:rPr>
          <w:rFonts w:ascii="Arial" w:hAnsi="Arial" w:cs="Arial"/>
          <w:sz w:val="20"/>
        </w:rPr>
        <w:t>ih</w:t>
      </w:r>
      <w:r>
        <w:rPr>
          <w:rFonts w:ascii="Arial" w:hAnsi="Arial" w:cs="Arial"/>
          <w:sz w:val="20"/>
        </w:rPr>
        <w:t xml:space="preserve"> vozil (SUV</w:t>
      </w:r>
      <w:r w:rsidR="0016060F">
        <w:rPr>
          <w:rFonts w:ascii="Arial" w:hAnsi="Arial" w:cs="Arial"/>
          <w:sz w:val="20"/>
        </w:rPr>
        <w:t xml:space="preserve"> in limuzina</w:t>
      </w:r>
      <w:r>
        <w:rPr>
          <w:rFonts w:ascii="Arial" w:hAnsi="Arial" w:cs="Arial"/>
          <w:sz w:val="20"/>
        </w:rPr>
        <w:t>)</w:t>
      </w:r>
      <w:r w:rsidR="0016060F">
        <w:rPr>
          <w:rFonts w:ascii="Arial" w:hAnsi="Arial" w:cs="Arial"/>
          <w:sz w:val="20"/>
        </w:rPr>
        <w:t xml:space="preserve">, višjega cenovnega razreda </w:t>
      </w:r>
      <w:bookmarkEnd w:id="13"/>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AFB065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01</w:t>
            </w:r>
            <w:r w:rsidR="00077348" w:rsidRPr="00077348">
              <w:rPr>
                <w:rFonts w:ascii="Arial" w:hAnsi="Arial" w:cs="Arial"/>
                <w:position w:val="-2"/>
                <w:sz w:val="20"/>
                <w:szCs w:val="20"/>
              </w:rPr>
              <w:t>.</w:t>
            </w:r>
            <w:r w:rsidR="00111FC1">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35544B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1</w:t>
            </w:r>
            <w:r w:rsidR="00E92F51">
              <w:rPr>
                <w:rFonts w:ascii="Arial" w:hAnsi="Arial" w:cs="Arial"/>
                <w:position w:val="-2"/>
                <w:sz w:val="20"/>
                <w:szCs w:val="20"/>
              </w:rPr>
              <w:t>5</w:t>
            </w:r>
            <w:r w:rsidR="00077348" w:rsidRPr="00077348">
              <w:rPr>
                <w:rFonts w:ascii="Arial" w:hAnsi="Arial" w:cs="Arial"/>
                <w:position w:val="-2"/>
                <w:sz w:val="20"/>
                <w:szCs w:val="20"/>
              </w:rPr>
              <w:t>.</w:t>
            </w:r>
            <w:r w:rsidR="00111FC1">
              <w:rPr>
                <w:rFonts w:ascii="Arial" w:hAnsi="Arial" w:cs="Arial"/>
                <w:position w:val="-2"/>
                <w:sz w:val="20"/>
                <w:szCs w:val="20"/>
              </w:rPr>
              <w:t>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7F277385" w:rsidR="00366E97" w:rsidRPr="00077348" w:rsidRDefault="00111FC1" w:rsidP="00D51180">
            <w:pPr>
              <w:jc w:val="right"/>
              <w:rPr>
                <w:rFonts w:ascii="Arial" w:hAnsi="Arial" w:cs="Arial"/>
                <w:sz w:val="20"/>
                <w:szCs w:val="20"/>
              </w:rPr>
            </w:pPr>
            <w:r>
              <w:rPr>
                <w:rFonts w:ascii="Arial" w:hAnsi="Arial" w:cs="Arial"/>
                <w:position w:val="-2"/>
                <w:sz w:val="20"/>
                <w:szCs w:val="20"/>
              </w:rPr>
              <w:t>15</w:t>
            </w:r>
            <w:r w:rsidR="00077348" w:rsidRPr="00077348">
              <w:rPr>
                <w:rFonts w:ascii="Arial" w:hAnsi="Arial" w:cs="Arial"/>
                <w:position w:val="-2"/>
                <w:sz w:val="20"/>
                <w:szCs w:val="20"/>
              </w:rPr>
              <w:t>.</w:t>
            </w:r>
            <w:r>
              <w:rPr>
                <w:rFonts w:ascii="Arial" w:hAnsi="Arial" w:cs="Arial"/>
                <w:position w:val="-2"/>
                <w:sz w:val="20"/>
                <w:szCs w:val="20"/>
              </w:rPr>
              <w:t>10</w:t>
            </w:r>
            <w:r w:rsidR="00077348" w:rsidRPr="00077348">
              <w:rPr>
                <w:rFonts w:ascii="Arial" w:hAnsi="Arial" w:cs="Arial"/>
                <w:position w:val="-2"/>
                <w:sz w:val="20"/>
                <w:szCs w:val="20"/>
              </w:rPr>
              <w:t>.2024</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lastRenderedPageBreak/>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E50C0E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A358B">
        <w:rPr>
          <w:rFonts w:ascii="Arial" w:hAnsi="Arial" w:cs="Arial"/>
          <w:sz w:val="20"/>
          <w:szCs w:val="20"/>
        </w:rPr>
        <w:t>01</w:t>
      </w:r>
      <w:r w:rsidR="00077348">
        <w:rPr>
          <w:rFonts w:ascii="Arial" w:hAnsi="Arial" w:cs="Arial"/>
          <w:sz w:val="20"/>
          <w:szCs w:val="20"/>
        </w:rPr>
        <w:t>.</w:t>
      </w:r>
      <w:r w:rsidR="006A358B">
        <w:rPr>
          <w:rFonts w:ascii="Arial" w:hAnsi="Arial" w:cs="Arial"/>
          <w:sz w:val="20"/>
          <w:szCs w:val="20"/>
        </w:rPr>
        <w:t>10</w:t>
      </w:r>
      <w:r w:rsidR="00077348">
        <w:rPr>
          <w:rFonts w:ascii="Arial" w:hAnsi="Arial" w:cs="Arial"/>
          <w:sz w:val="20"/>
          <w:szCs w:val="20"/>
        </w:rPr>
        <w:t>.2024</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0C908F90"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A24FEC">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77777777" w:rsidR="004C58AF" w:rsidRPr="00F2744D" w:rsidRDefault="004C58AF" w:rsidP="004C58AF">
      <w:pPr>
        <w:spacing w:after="160" w:line="252" w:lineRule="auto"/>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3E0C350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755A85D5" w14:textId="77777777" w:rsidR="004C58AF" w:rsidRPr="00F2744D" w:rsidRDefault="004C58AF" w:rsidP="004C58AF">
      <w:pPr>
        <w:spacing w:after="160" w:line="260" w:lineRule="atLeast"/>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2CCD431A" w14:textId="735AAE08"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Pr="00077348">
        <w:rPr>
          <w:rFonts w:ascii="Arial" w:hAnsi="Arial" w:cs="Arial"/>
          <w:b/>
          <w:sz w:val="20"/>
          <w:szCs w:val="20"/>
        </w:rPr>
        <w:t>2024</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599406B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D1DB18"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Po preteku roka za predložitev ponudbe ne bo več mogoče oddati.</w:t>
      </w:r>
    </w:p>
    <w:p w14:paraId="73CEE7EE" w14:textId="77777777" w:rsidR="004C58AF" w:rsidRPr="00F2744D" w:rsidRDefault="004C58AF" w:rsidP="004C58AF">
      <w:pPr>
        <w:autoSpaceDE w:val="0"/>
        <w:autoSpaceDN w:val="0"/>
        <w:adjustRightInd w:val="0"/>
        <w:spacing w:after="160" w:line="252" w:lineRule="auto"/>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63A488D9" w14:textId="77777777" w:rsidR="004C58AF" w:rsidRPr="00F2744D" w:rsidRDefault="004C58AF" w:rsidP="004C58AF">
      <w:pPr>
        <w:spacing w:after="160" w:line="252" w:lineRule="auto"/>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3A22E28C" w14:textId="77777777" w:rsidR="004C58AF" w:rsidRPr="00F2744D" w:rsidRDefault="004C58AF" w:rsidP="004C58AF">
      <w:pPr>
        <w:jc w:val="both"/>
        <w:rPr>
          <w:rFonts w:ascii="Arial" w:hAnsi="Arial" w:cs="Arial"/>
          <w:b/>
          <w:sz w:val="20"/>
          <w:szCs w:val="20"/>
        </w:rPr>
      </w:pPr>
      <w:r w:rsidRPr="00F2744D">
        <w:rPr>
          <w:rFonts w:ascii="Arial" w:hAnsi="Arial" w:cs="Arial"/>
          <w:sz w:val="20"/>
          <w:szCs w:val="20"/>
        </w:rPr>
        <w:lastRenderedPageBreak/>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4C58AF">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88B6F3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6A358B" w:rsidRP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00C70F7B" w:rsidRPr="00077348">
        <w:rPr>
          <w:rFonts w:ascii="Arial" w:hAnsi="Arial" w:cs="Arial"/>
          <w:b/>
          <w:sz w:val="20"/>
          <w:szCs w:val="20"/>
        </w:rPr>
        <w:t>202</w:t>
      </w:r>
      <w:r w:rsidR="009C000A" w:rsidRPr="00077348">
        <w:rPr>
          <w:rFonts w:ascii="Arial" w:hAnsi="Arial" w:cs="Arial"/>
          <w:b/>
          <w:sz w:val="20"/>
          <w:szCs w:val="20"/>
        </w:rPr>
        <w:t>4</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4C58AF">
        <w:rPr>
          <w:rFonts w:ascii="Arial" w:hAnsi="Arial" w:cs="Arial"/>
          <w:b/>
          <w:sz w:val="20"/>
          <w:szCs w:val="20"/>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795820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lahkih motornih vozil v najem in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59C2A24"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12B72517" w14:textId="672604F5" w:rsidR="00B27EDF" w:rsidRDefault="00164FFC" w:rsidP="004A4FA5">
      <w:pPr>
        <w:rPr>
          <w:rFonts w:ascii="Arial" w:hAnsi="Arial" w:cs="Arial"/>
          <w:b/>
          <w:sz w:val="20"/>
          <w:szCs w:val="20"/>
          <w:lang w:eastAsia="x-none"/>
        </w:rPr>
      </w:pPr>
      <w:r>
        <w:rPr>
          <w:rFonts w:ascii="Arial" w:hAnsi="Arial" w:cs="Arial"/>
          <w:b/>
          <w:sz w:val="20"/>
          <w:szCs w:val="20"/>
          <w:lang w:eastAsia="x-none"/>
        </w:rPr>
        <w:t xml:space="preserve">8.1 </w:t>
      </w:r>
      <w:r w:rsidR="00B27EDF">
        <w:rPr>
          <w:rFonts w:ascii="Arial" w:hAnsi="Arial" w:cs="Arial"/>
          <w:b/>
          <w:sz w:val="20"/>
          <w:szCs w:val="20"/>
          <w:lang w:eastAsia="x-none"/>
        </w:rPr>
        <w:t xml:space="preserve">Tehnične zahteve za </w:t>
      </w:r>
      <w:r w:rsidR="00853DB4">
        <w:rPr>
          <w:rFonts w:ascii="Arial" w:hAnsi="Arial" w:cs="Arial"/>
          <w:b/>
          <w:sz w:val="20"/>
          <w:szCs w:val="20"/>
          <w:lang w:eastAsia="x-none"/>
        </w:rPr>
        <w:t>vse</w:t>
      </w:r>
      <w:r w:rsidR="00B27EDF">
        <w:rPr>
          <w:rFonts w:ascii="Arial" w:hAnsi="Arial" w:cs="Arial"/>
          <w:b/>
          <w:sz w:val="20"/>
          <w:szCs w:val="20"/>
          <w:lang w:eastAsia="x-none"/>
        </w:rPr>
        <w:t xml:space="preserve"> sklop</w:t>
      </w:r>
      <w:r w:rsidR="00853DB4">
        <w:rPr>
          <w:rFonts w:ascii="Arial" w:hAnsi="Arial" w:cs="Arial"/>
          <w:b/>
          <w:sz w:val="20"/>
          <w:szCs w:val="20"/>
          <w:lang w:eastAsia="x-none"/>
        </w:rPr>
        <w:t>e</w:t>
      </w:r>
      <w:r w:rsidR="00B27EDF">
        <w:rPr>
          <w:rFonts w:ascii="Arial" w:hAnsi="Arial" w:cs="Arial"/>
          <w:b/>
          <w:sz w:val="20"/>
          <w:szCs w:val="20"/>
          <w:lang w:eastAsia="x-none"/>
        </w:rPr>
        <w:t>:</w:t>
      </w:r>
    </w:p>
    <w:p w14:paraId="7475CD9E" w14:textId="77777777" w:rsidR="00B27EDF" w:rsidRDefault="00B27EDF" w:rsidP="004A4FA5">
      <w:pPr>
        <w:rPr>
          <w:rFonts w:ascii="Arial" w:hAnsi="Arial" w:cs="Arial"/>
          <w:b/>
          <w:sz w:val="20"/>
          <w:szCs w:val="20"/>
          <w:lang w:eastAsia="x-none"/>
        </w:rPr>
      </w:pPr>
    </w:p>
    <w:p w14:paraId="14407CCA" w14:textId="1554C1F4"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(velja za vsa vozila) mora biti</w:t>
      </w:r>
      <w:r w:rsidRPr="009B25D7">
        <w:rPr>
          <w:rFonts w:ascii="Arial" w:hAnsi="Arial" w:cs="Arial"/>
          <w:b/>
          <w:color w:val="000000" w:themeColor="text1"/>
          <w:sz w:val="20"/>
          <w:szCs w:val="20"/>
        </w:rPr>
        <w:t xml:space="preserve"> vključeno:</w:t>
      </w:r>
    </w:p>
    <w:p w14:paraId="64347C7E" w14:textId="7381F268"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zavarovanje: polni kasko z 1% odbitno franšizo, zavarovanje potnikov AO in AO plus, zelena karta, zavarovane vse nevarnosti</w:t>
      </w:r>
      <w:r>
        <w:rPr>
          <w:rFonts w:ascii="Arial" w:hAnsi="Arial" w:cs="Arial"/>
          <w:sz w:val="20"/>
          <w:szCs w:val="20"/>
        </w:rPr>
        <w:t>,</w:t>
      </w:r>
    </w:p>
    <w:p w14:paraId="4C98D600" w14:textId="13A3A7C3"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letna vinjeta za uporabo avtocest v S</w:t>
      </w:r>
      <w:r>
        <w:rPr>
          <w:rFonts w:ascii="Arial" w:hAnsi="Arial" w:cs="Arial"/>
          <w:sz w:val="20"/>
          <w:szCs w:val="20"/>
        </w:rPr>
        <w:t>loveniji,</w:t>
      </w:r>
    </w:p>
    <w:p w14:paraId="1E568AE1" w14:textId="08679239"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stroški registracije</w:t>
      </w:r>
      <w:r>
        <w:rPr>
          <w:rFonts w:ascii="Arial" w:hAnsi="Arial" w:cs="Arial"/>
          <w:sz w:val="20"/>
          <w:szCs w:val="20"/>
        </w:rPr>
        <w:t>,</w:t>
      </w:r>
    </w:p>
    <w:p w14:paraId="791A9B26" w14:textId="5F807321" w:rsidR="008C5454" w:rsidRPr="0015754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redno servisno vzdrževanje po normativih proizvajalca</w:t>
      </w:r>
      <w:r>
        <w:rPr>
          <w:rFonts w:ascii="Arial" w:hAnsi="Arial" w:cs="Arial"/>
          <w:sz w:val="20"/>
          <w:szCs w:val="20"/>
        </w:rPr>
        <w:t>,</w:t>
      </w:r>
    </w:p>
    <w:p w14:paraId="32DFBCAE" w14:textId="4C562BF0" w:rsidR="00157544" w:rsidRPr="00157544" w:rsidRDefault="00157544" w:rsidP="00157544">
      <w:pPr>
        <w:numPr>
          <w:ilvl w:val="0"/>
          <w:numId w:val="28"/>
        </w:numPr>
        <w:spacing w:after="4" w:line="261" w:lineRule="auto"/>
        <w:contextualSpacing/>
        <w:jc w:val="both"/>
        <w:rPr>
          <w:rFonts w:ascii="Arial" w:hAnsi="Arial" w:cs="Arial"/>
          <w:color w:val="FF0000"/>
          <w:sz w:val="20"/>
          <w:szCs w:val="20"/>
        </w:rPr>
      </w:pPr>
      <w:r w:rsidRPr="00157544">
        <w:rPr>
          <w:rFonts w:ascii="Arial" w:hAnsi="Arial" w:cs="Arial"/>
          <w:color w:val="FF0000"/>
          <w:sz w:val="20"/>
          <w:szCs w:val="20"/>
        </w:rPr>
        <w:t>vsi redni in izredni servisi ter popravila potrebna zaradi običajne rabe (izvzeta so popravila, ki so posledica napačne rabe s strani najemojemalca)</w:t>
      </w:r>
      <w:r>
        <w:rPr>
          <w:rFonts w:ascii="Arial" w:hAnsi="Arial" w:cs="Arial"/>
          <w:color w:val="FF0000"/>
          <w:sz w:val="20"/>
          <w:szCs w:val="20"/>
        </w:rPr>
        <w:t>,</w:t>
      </w:r>
    </w:p>
    <w:p w14:paraId="0CBEF09A" w14:textId="199C07E9"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dostava vozila na servis in vrnitev na želeno lokacijo</w:t>
      </w:r>
      <w:r>
        <w:rPr>
          <w:rFonts w:ascii="Arial" w:hAnsi="Arial" w:cs="Arial"/>
          <w:sz w:val="20"/>
          <w:szCs w:val="20"/>
        </w:rPr>
        <w:t>,</w:t>
      </w:r>
    </w:p>
    <w:p w14:paraId="1420F7B9" w14:textId="11E82A66"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servis pnevmatik (zimske, letne, shramba)</w:t>
      </w:r>
      <w:r>
        <w:rPr>
          <w:rFonts w:ascii="Arial" w:hAnsi="Arial" w:cs="Arial"/>
          <w:sz w:val="20"/>
          <w:szCs w:val="20"/>
        </w:rPr>
        <w:t>,</w:t>
      </w:r>
    </w:p>
    <w:p w14:paraId="4FCC3B63" w14:textId="12AF39BD"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pomoč na cesti (24 urna asistenca po celi Evropi)</w:t>
      </w:r>
      <w:r>
        <w:rPr>
          <w:rFonts w:ascii="Arial" w:hAnsi="Arial" w:cs="Arial"/>
          <w:sz w:val="20"/>
          <w:szCs w:val="20"/>
        </w:rPr>
        <w:t>,</w:t>
      </w:r>
    </w:p>
    <w:p w14:paraId="690F343B"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nadomestno vozilo za čas rednega in izrednega servisa v enakem rangu kot najeto vozilo ali razred manj,</w:t>
      </w:r>
    </w:p>
    <w:p w14:paraId="0753B186" w14:textId="6746C15A"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pnevmatike, menjava in skladiščenje</w:t>
      </w:r>
      <w:r>
        <w:rPr>
          <w:rFonts w:ascii="Arial" w:hAnsi="Arial" w:cs="Arial"/>
          <w:sz w:val="20"/>
          <w:szCs w:val="20"/>
        </w:rPr>
        <w:t>,</w:t>
      </w:r>
    </w:p>
    <w:p w14:paraId="6E955F9D"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dodeljen skrbnik pogodbe in vozila.</w:t>
      </w:r>
    </w:p>
    <w:p w14:paraId="45D86646" w14:textId="2CEC4565" w:rsidR="00B27EDF" w:rsidRDefault="00B27EDF" w:rsidP="004A4FA5">
      <w:pPr>
        <w:rPr>
          <w:rFonts w:ascii="Arial" w:hAnsi="Arial" w:cs="Arial"/>
          <w:b/>
          <w:sz w:val="20"/>
          <w:szCs w:val="20"/>
          <w:lang w:eastAsia="x-none"/>
        </w:rPr>
      </w:pPr>
    </w:p>
    <w:p w14:paraId="7F2F0031" w14:textId="4FBF5F61"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 xml:space="preserve">vzem vozil: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61A92B9E" w:rsidR="00754D82" w:rsidRPr="00B27EDF"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 xml:space="preserve">8.2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781E103" w14:textId="6926DA28" w:rsidR="00410BF0" w:rsidRDefault="00410BF0" w:rsidP="004A4FA5">
      <w:pPr>
        <w:autoSpaceDE w:val="0"/>
        <w:autoSpaceDN w:val="0"/>
        <w:adjustRightInd w:val="0"/>
        <w:jc w:val="both"/>
      </w:pPr>
    </w:p>
    <w:p w14:paraId="21F24AA0" w14:textId="526FC653"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SKLOP 1: Najem novega električnega osebnega vozila (limuzina)</w:t>
      </w:r>
      <w:r w:rsidR="00586749">
        <w:rPr>
          <w:rFonts w:ascii="Arial" w:hAnsi="Arial" w:cs="Arial"/>
          <w:b/>
          <w:sz w:val="20"/>
        </w:rPr>
        <w:t>, višjega cenovnega razreda</w:t>
      </w:r>
    </w:p>
    <w:p w14:paraId="1C40486A" w14:textId="77777777" w:rsidR="004A4FA5" w:rsidRDefault="004A4FA5" w:rsidP="004A4FA5">
      <w:pPr>
        <w:autoSpaceDE w:val="0"/>
        <w:autoSpaceDN w:val="0"/>
        <w:adjustRightInd w:val="0"/>
        <w:jc w:val="both"/>
      </w:pPr>
    </w:p>
    <w:p w14:paraId="311C6604" w14:textId="73C52C36"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 xml:space="preserve">lektrično osebno vozilo </w:t>
      </w:r>
      <w:r w:rsidR="00321798">
        <w:rPr>
          <w:rFonts w:ascii="Arial" w:hAnsi="Arial" w:cs="Arial"/>
          <w:b/>
          <w:sz w:val="20"/>
          <w:szCs w:val="20"/>
        </w:rPr>
        <w:t xml:space="preserve">(limuzina) </w:t>
      </w:r>
      <w:r w:rsidR="004A4FA5" w:rsidRPr="00321798">
        <w:rPr>
          <w:rFonts w:ascii="Arial" w:hAnsi="Arial" w:cs="Arial"/>
          <w:b/>
          <w:sz w:val="20"/>
          <w:szCs w:val="20"/>
        </w:rPr>
        <w:t>mora izpolnjevati naslednje tehnične zahteve:</w:t>
      </w:r>
    </w:p>
    <w:p w14:paraId="10D0CA2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Novo vozilo</w:t>
      </w:r>
    </w:p>
    <w:p w14:paraId="34E8E70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Motor: Električni min 200 kW</w:t>
      </w:r>
    </w:p>
    <w:p w14:paraId="65F2F63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Doseg vožnje po WLTP: min 510 km </w:t>
      </w:r>
    </w:p>
    <w:p w14:paraId="34DC888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Dolžina vozila: vsaj 4.700 mm</w:t>
      </w:r>
    </w:p>
    <w:p w14:paraId="0B6F6AA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Prenos: avtomatski</w:t>
      </w:r>
    </w:p>
    <w:p w14:paraId="4C5A816C"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sedežev: 5</w:t>
      </w:r>
    </w:p>
    <w:p w14:paraId="4723EB6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vrat: min 4</w:t>
      </w:r>
    </w:p>
    <w:p w14:paraId="480A4F6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Avtomatska klimatska naprava</w:t>
      </w:r>
    </w:p>
    <w:p w14:paraId="4E94970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Barva: bela </w:t>
      </w:r>
    </w:p>
    <w:p w14:paraId="3572D05E"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Notranjost: v črni barvi, usnje</w:t>
      </w:r>
    </w:p>
    <w:p w14:paraId="10B0846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Parkirni senzorji spredaj in zadaj s kamero za vzvratno vožnjo</w:t>
      </w:r>
    </w:p>
    <w:p w14:paraId="5ED476F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proofErr w:type="spellStart"/>
      <w:r w:rsidRPr="008C5454">
        <w:rPr>
          <w:rFonts w:ascii="Arial" w:eastAsia="Arial" w:hAnsi="Arial" w:cs="Arial"/>
          <w:sz w:val="20"/>
          <w:szCs w:val="22"/>
        </w:rPr>
        <w:t>Tempomat</w:t>
      </w:r>
      <w:proofErr w:type="spellEnd"/>
      <w:r w:rsidRPr="008C5454">
        <w:rPr>
          <w:rFonts w:ascii="Arial" w:eastAsia="Arial" w:hAnsi="Arial" w:cs="Arial"/>
          <w:sz w:val="20"/>
          <w:szCs w:val="22"/>
        </w:rPr>
        <w:t xml:space="preserve"> z avtomatskim uravnavanjem hitrosti</w:t>
      </w:r>
    </w:p>
    <w:p w14:paraId="17E43B1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lastRenderedPageBreak/>
        <w:t>Sistem za uravnavanje smeri na voznem pasu-</w:t>
      </w:r>
      <w:proofErr w:type="spellStart"/>
      <w:r w:rsidRPr="008C5454">
        <w:rPr>
          <w:rFonts w:ascii="Arial" w:eastAsia="Arial" w:hAnsi="Arial" w:cs="Arial"/>
          <w:sz w:val="20"/>
          <w:szCs w:val="22"/>
        </w:rPr>
        <w:t>lane</w:t>
      </w:r>
      <w:proofErr w:type="spellEnd"/>
      <w:r w:rsidRPr="008C5454">
        <w:rPr>
          <w:rFonts w:ascii="Arial" w:eastAsia="Arial" w:hAnsi="Arial" w:cs="Arial"/>
          <w:sz w:val="20"/>
          <w:szCs w:val="22"/>
        </w:rPr>
        <w:t xml:space="preserve"> </w:t>
      </w:r>
      <w:proofErr w:type="spellStart"/>
      <w:r w:rsidRPr="008C5454">
        <w:rPr>
          <w:rFonts w:ascii="Arial" w:eastAsia="Arial" w:hAnsi="Arial" w:cs="Arial"/>
          <w:sz w:val="20"/>
          <w:szCs w:val="22"/>
        </w:rPr>
        <w:t>assist</w:t>
      </w:r>
      <w:proofErr w:type="spellEnd"/>
    </w:p>
    <w:p w14:paraId="29BADF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Električni pomik sprednjih in zadnjih stekel</w:t>
      </w:r>
    </w:p>
    <w:p w14:paraId="011D3A0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Alarm</w:t>
      </w:r>
    </w:p>
    <w:p w14:paraId="5947A9B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prostoročno telefoniranje</w:t>
      </w:r>
    </w:p>
    <w:p w14:paraId="2D46611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Polnilni kabel za gospodinjske električne in javne polnilne postaje</w:t>
      </w:r>
    </w:p>
    <w:p w14:paraId="0006A61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Možnost polnjenja na AC polnilnicah min 11KW in CCS polnilnih postajah vsaj </w:t>
      </w:r>
    </w:p>
    <w:p w14:paraId="1A1E7CD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205 KW</w:t>
      </w:r>
    </w:p>
    <w:p w14:paraId="1EA7748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ogledala</w:t>
      </w:r>
    </w:p>
    <w:p w14:paraId="192E70A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Zaslon na dotik</w:t>
      </w:r>
    </w:p>
    <w:p w14:paraId="25A45F8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Digitalni instrumenti</w:t>
      </w:r>
    </w:p>
    <w:p w14:paraId="2DF0B17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Centralno zaklepanje brez ključa</w:t>
      </w:r>
    </w:p>
    <w:p w14:paraId="05D5787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Senzor dežja</w:t>
      </w:r>
    </w:p>
    <w:p w14:paraId="697AB98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nastavitev sedežev</w:t>
      </w:r>
    </w:p>
    <w:p w14:paraId="242C63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sedežev</w:t>
      </w:r>
    </w:p>
    <w:p w14:paraId="55F2488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volana</w:t>
      </w:r>
    </w:p>
    <w:p w14:paraId="4AD5DFE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ABS  sistem</w:t>
      </w:r>
    </w:p>
    <w:p w14:paraId="09FC625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ESP sistem</w:t>
      </w:r>
    </w:p>
    <w:p w14:paraId="32564667"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32D7B53C"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oprema:</w:t>
      </w:r>
    </w:p>
    <w:p w14:paraId="1850942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18'' platišča</w:t>
      </w:r>
    </w:p>
    <w:p w14:paraId="664FFEA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Obvezna oprema v skladu s slovensko zakonodajo (prva pomoč, varnostni trikotnik, rezervne sijalke)</w:t>
      </w:r>
    </w:p>
    <w:p w14:paraId="25E8EA6B"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7375C29D"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zahteva:</w:t>
      </w:r>
    </w:p>
    <w:p w14:paraId="07B806A3" w14:textId="3C78629F"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Pr>
          <w:rFonts w:ascii="Arial" w:eastAsia="Arial" w:hAnsi="Arial" w:cs="Arial"/>
          <w:sz w:val="20"/>
          <w:szCs w:val="22"/>
        </w:rPr>
        <w:t>P</w:t>
      </w:r>
      <w:r w:rsidRPr="008C5454">
        <w:rPr>
          <w:rFonts w:ascii="Arial" w:eastAsia="Arial" w:hAnsi="Arial" w:cs="Arial"/>
          <w:sz w:val="20"/>
          <w:szCs w:val="22"/>
        </w:rPr>
        <w:t>revoženi km/leto minimalno 25.000 km</w:t>
      </w:r>
    </w:p>
    <w:p w14:paraId="39E34999"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5F8B36C4" w14:textId="7A488146" w:rsidR="008C5454" w:rsidRPr="008C5454" w:rsidRDefault="008C5454" w:rsidP="008C5454">
      <w:pPr>
        <w:spacing w:after="4" w:line="259" w:lineRule="auto"/>
        <w:contextualSpacing/>
        <w:jc w:val="both"/>
        <w:rPr>
          <w:rFonts w:ascii="Arial" w:eastAsia="Arial" w:hAnsi="Arial" w:cs="Arial"/>
          <w:sz w:val="20"/>
          <w:szCs w:val="22"/>
        </w:rPr>
      </w:pPr>
      <w:r w:rsidRPr="008C5454">
        <w:rPr>
          <w:rFonts w:ascii="Arial" w:eastAsia="Arial" w:hAnsi="Arial" w:cs="Arial"/>
          <w:b/>
          <w:sz w:val="20"/>
          <w:szCs w:val="22"/>
        </w:rPr>
        <w:t>Vrednost vozila:</w:t>
      </w:r>
      <w:r w:rsidRPr="008C5454">
        <w:rPr>
          <w:rFonts w:ascii="Arial" w:eastAsia="Arial" w:hAnsi="Arial" w:cs="Arial"/>
          <w:sz w:val="20"/>
          <w:szCs w:val="22"/>
        </w:rPr>
        <w:t xml:space="preserve"> do </w:t>
      </w:r>
      <w:r>
        <w:rPr>
          <w:rFonts w:ascii="Arial" w:eastAsia="Arial" w:hAnsi="Arial" w:cs="Arial"/>
          <w:sz w:val="20"/>
          <w:szCs w:val="22"/>
        </w:rPr>
        <w:t xml:space="preserve">največ </w:t>
      </w:r>
      <w:r w:rsidRPr="008C5454">
        <w:rPr>
          <w:rFonts w:ascii="Arial" w:eastAsia="Arial" w:hAnsi="Arial" w:cs="Arial"/>
          <w:sz w:val="20"/>
          <w:szCs w:val="22"/>
        </w:rPr>
        <w:t>45.000 EUR z DDV</w:t>
      </w:r>
    </w:p>
    <w:p w14:paraId="70960D19" w14:textId="6CF4314B" w:rsidR="002B5C7E" w:rsidRDefault="002B5C7E" w:rsidP="00004C87">
      <w:pPr>
        <w:contextualSpacing/>
        <w:jc w:val="both"/>
        <w:rPr>
          <w:rFonts w:ascii="Arial" w:hAnsi="Arial" w:cs="Arial"/>
          <w:sz w:val="20"/>
        </w:rPr>
      </w:pPr>
    </w:p>
    <w:p w14:paraId="6F13EF8C" w14:textId="51B5281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2DCF5784" w14:textId="716C4A98" w:rsidR="005F67C6" w:rsidRDefault="005F67C6" w:rsidP="00004C87">
      <w:pPr>
        <w:contextualSpacing/>
        <w:jc w:val="both"/>
        <w:rPr>
          <w:rFonts w:ascii="Arial" w:hAnsi="Arial" w:cs="Arial"/>
          <w:sz w:val="20"/>
        </w:rPr>
      </w:pPr>
    </w:p>
    <w:p w14:paraId="6276AB71" w14:textId="7D9C0290" w:rsidR="008C5454" w:rsidRDefault="008C5454" w:rsidP="00004C87">
      <w:pPr>
        <w:contextualSpacing/>
        <w:jc w:val="both"/>
        <w:rPr>
          <w:rFonts w:ascii="Arial" w:hAnsi="Arial" w:cs="Arial"/>
          <w:sz w:val="20"/>
        </w:rPr>
      </w:pPr>
    </w:p>
    <w:p w14:paraId="103B4D2E" w14:textId="7EA26265"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Najem rabljenih električnih osebnih vozil (limuzina)</w:t>
      </w:r>
      <w:r w:rsidR="00586749">
        <w:rPr>
          <w:rFonts w:ascii="Arial" w:hAnsi="Arial" w:cs="Arial"/>
          <w:b/>
          <w:sz w:val="20"/>
        </w:rPr>
        <w:t>, višjega cenovnega razreda</w:t>
      </w:r>
    </w:p>
    <w:p w14:paraId="57C10286" w14:textId="77777777" w:rsidR="008C5454" w:rsidRPr="00583EA7" w:rsidRDefault="008C5454" w:rsidP="008C5454">
      <w:pPr>
        <w:contextualSpacing/>
        <w:rPr>
          <w:rFonts w:ascii="Arial" w:hAnsi="Arial" w:cs="Arial"/>
          <w:b/>
          <w:sz w:val="20"/>
        </w:rPr>
      </w:pPr>
    </w:p>
    <w:p w14:paraId="159DCA75" w14:textId="5C795E7E" w:rsidR="008C5454" w:rsidRPr="00321798" w:rsidRDefault="008C5454" w:rsidP="006460C9">
      <w:pPr>
        <w:pStyle w:val="Odstavekseznama"/>
        <w:numPr>
          <w:ilvl w:val="0"/>
          <w:numId w:val="34"/>
        </w:numPr>
        <w:spacing w:after="4" w:line="261" w:lineRule="auto"/>
        <w:contextualSpacing/>
        <w:rPr>
          <w:rFonts w:ascii="Arial" w:hAnsi="Arial" w:cs="Arial"/>
          <w:b/>
          <w:sz w:val="20"/>
          <w:szCs w:val="22"/>
        </w:rPr>
      </w:pPr>
      <w:bookmarkStart w:id="102" w:name="_Hlk176348499"/>
      <w:r w:rsidRPr="00321798">
        <w:rPr>
          <w:rFonts w:ascii="Arial" w:eastAsia="Arial" w:hAnsi="Arial" w:cs="Arial"/>
          <w:b/>
          <w:sz w:val="20"/>
          <w:szCs w:val="22"/>
        </w:rPr>
        <w:t xml:space="preserve">Električno osebno vozilo </w:t>
      </w:r>
      <w:r w:rsidR="00321798">
        <w:rPr>
          <w:rFonts w:ascii="Arial" w:eastAsia="Arial" w:hAnsi="Arial" w:cs="Arial"/>
          <w:b/>
          <w:sz w:val="20"/>
          <w:szCs w:val="22"/>
        </w:rPr>
        <w:t xml:space="preserve">(limuzina) </w:t>
      </w:r>
      <w:r w:rsidRPr="00321798">
        <w:rPr>
          <w:rFonts w:ascii="Arial" w:eastAsia="Arial" w:hAnsi="Arial" w:cs="Arial"/>
          <w:b/>
          <w:sz w:val="20"/>
          <w:szCs w:val="22"/>
        </w:rPr>
        <w:t>mora izpolnjevati naslednje tehnične zahteve:</w:t>
      </w:r>
    </w:p>
    <w:bookmarkEnd w:id="102"/>
    <w:p w14:paraId="616CAB3E" w14:textId="390C660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eastAsia="Arial" w:hAnsi="Arial" w:cs="Arial"/>
          <w:sz w:val="20"/>
          <w:szCs w:val="22"/>
        </w:rPr>
        <w:t xml:space="preserve">Starost vozila do največ 24 mesecev do </w:t>
      </w:r>
      <w:r w:rsidR="00321798">
        <w:rPr>
          <w:rFonts w:ascii="Arial" w:eastAsia="Arial" w:hAnsi="Arial" w:cs="Arial"/>
          <w:sz w:val="20"/>
          <w:szCs w:val="22"/>
        </w:rPr>
        <w:t>roka za oddajo ponudb</w:t>
      </w:r>
      <w:r w:rsidRPr="008C5454">
        <w:rPr>
          <w:rFonts w:ascii="Arial" w:eastAsia="Arial" w:hAnsi="Arial" w:cs="Arial"/>
          <w:sz w:val="20"/>
          <w:szCs w:val="22"/>
        </w:rPr>
        <w:t xml:space="preserve"> </w:t>
      </w:r>
    </w:p>
    <w:p w14:paraId="20F240F8" w14:textId="7777777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hAnsi="Arial" w:cs="Arial"/>
          <w:sz w:val="20"/>
          <w:szCs w:val="22"/>
        </w:rPr>
        <w:t>Prevoženih do največ 20.000 km</w:t>
      </w:r>
    </w:p>
    <w:p w14:paraId="08B31C99" w14:textId="446577D7" w:rsidR="008C5454" w:rsidRPr="00EA2BED"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Motor: </w:t>
      </w:r>
      <w:r w:rsidRPr="00EA2BED">
        <w:rPr>
          <w:rFonts w:ascii="Arial" w:hAnsi="Arial" w:cs="Arial"/>
          <w:sz w:val="20"/>
          <w:szCs w:val="22"/>
        </w:rPr>
        <w:t xml:space="preserve">Električni min </w:t>
      </w:r>
      <w:r w:rsidR="00E54946" w:rsidRPr="00EA2BED">
        <w:rPr>
          <w:rFonts w:ascii="Arial" w:hAnsi="Arial" w:cs="Arial"/>
          <w:sz w:val="20"/>
          <w:szCs w:val="22"/>
        </w:rPr>
        <w:t>220 kW</w:t>
      </w:r>
    </w:p>
    <w:p w14:paraId="5A5CDD64"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Doseg vožnje po WLTP: </w:t>
      </w:r>
      <w:r w:rsidRPr="008C5454">
        <w:rPr>
          <w:rFonts w:ascii="Arial" w:hAnsi="Arial" w:cs="Arial"/>
          <w:b/>
          <w:sz w:val="20"/>
          <w:szCs w:val="22"/>
        </w:rPr>
        <w:t>min 380 km</w:t>
      </w:r>
      <w:r w:rsidRPr="008C5454">
        <w:rPr>
          <w:rFonts w:ascii="Arial" w:hAnsi="Arial" w:cs="Arial"/>
          <w:sz w:val="20"/>
          <w:szCs w:val="22"/>
        </w:rPr>
        <w:t xml:space="preserve"> </w:t>
      </w:r>
    </w:p>
    <w:p w14:paraId="37A62DE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Dolžina vozila: vsaj 4.500 mm</w:t>
      </w:r>
    </w:p>
    <w:p w14:paraId="7D3CCCD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Prenos: avtomatski</w:t>
      </w:r>
    </w:p>
    <w:p w14:paraId="208A411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sedežev: 5</w:t>
      </w:r>
    </w:p>
    <w:p w14:paraId="72F02788"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vrat: min 4</w:t>
      </w:r>
    </w:p>
    <w:p w14:paraId="0229893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Avtomatska klimatska naprava</w:t>
      </w:r>
    </w:p>
    <w:p w14:paraId="0E82B45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Barva: rdeča</w:t>
      </w:r>
    </w:p>
    <w:p w14:paraId="474C4206"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Parkirni senzorji spredaj in zadaj </w:t>
      </w:r>
    </w:p>
    <w:p w14:paraId="538DAC4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proofErr w:type="spellStart"/>
      <w:r w:rsidRPr="008C5454">
        <w:rPr>
          <w:rFonts w:ascii="Arial" w:hAnsi="Arial" w:cs="Arial"/>
          <w:sz w:val="20"/>
          <w:szCs w:val="22"/>
        </w:rPr>
        <w:t>Tempomat</w:t>
      </w:r>
      <w:proofErr w:type="spellEnd"/>
      <w:r w:rsidRPr="008C5454">
        <w:rPr>
          <w:rFonts w:ascii="Arial" w:hAnsi="Arial" w:cs="Arial"/>
          <w:sz w:val="20"/>
          <w:szCs w:val="22"/>
        </w:rPr>
        <w:t xml:space="preserve"> z avtomatskim uravnavanjem hitrosti</w:t>
      </w:r>
    </w:p>
    <w:p w14:paraId="7D181B27"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uravnavanje smeri na voznem pasu-</w:t>
      </w:r>
      <w:proofErr w:type="spellStart"/>
      <w:r w:rsidRPr="008C5454">
        <w:rPr>
          <w:rFonts w:ascii="Arial" w:hAnsi="Arial" w:cs="Arial"/>
          <w:sz w:val="20"/>
          <w:szCs w:val="22"/>
        </w:rPr>
        <w:t>lane</w:t>
      </w:r>
      <w:proofErr w:type="spellEnd"/>
      <w:r w:rsidRPr="008C5454">
        <w:rPr>
          <w:rFonts w:ascii="Arial" w:hAnsi="Arial" w:cs="Arial"/>
          <w:sz w:val="20"/>
          <w:szCs w:val="22"/>
        </w:rPr>
        <w:t xml:space="preserve"> </w:t>
      </w:r>
      <w:proofErr w:type="spellStart"/>
      <w:r w:rsidRPr="008C5454">
        <w:rPr>
          <w:rFonts w:ascii="Arial" w:hAnsi="Arial" w:cs="Arial"/>
          <w:sz w:val="20"/>
          <w:szCs w:val="22"/>
        </w:rPr>
        <w:t>assist</w:t>
      </w:r>
      <w:proofErr w:type="spellEnd"/>
    </w:p>
    <w:p w14:paraId="20D699CF"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Električni pomik sprednjih in zadnjih stekel</w:t>
      </w:r>
    </w:p>
    <w:p w14:paraId="63D770BD"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Alarm</w:t>
      </w:r>
    </w:p>
    <w:p w14:paraId="5B0CFAF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prostoročno telefoniranje</w:t>
      </w:r>
    </w:p>
    <w:p w14:paraId="1C05D78A"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Polnilni kabel za gospodinjske električne in javne polnilne postaje</w:t>
      </w:r>
    </w:p>
    <w:p w14:paraId="272A86E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Možnost polnjenja na AC polnilnicah min 11KW in CCS polnilnih postajah vsaj 205 KW</w:t>
      </w:r>
    </w:p>
    <w:p w14:paraId="25850CA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ogledala</w:t>
      </w:r>
    </w:p>
    <w:p w14:paraId="7C423A6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Zaslon na dotik</w:t>
      </w:r>
    </w:p>
    <w:p w14:paraId="13C6766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lastRenderedPageBreak/>
        <w:t>El. nastavitev prednjih sedežev</w:t>
      </w:r>
    </w:p>
    <w:p w14:paraId="3FBA0FAF"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Ogrevanje prednjih sedežev</w:t>
      </w:r>
    </w:p>
    <w:p w14:paraId="5FF88F7A"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ABS  sistem</w:t>
      </w:r>
    </w:p>
    <w:p w14:paraId="5DA53288" w14:textId="77777777" w:rsidR="008C5454" w:rsidRPr="008C5454" w:rsidRDefault="008C5454" w:rsidP="008C5454">
      <w:pPr>
        <w:ind w:left="21" w:hanging="10"/>
        <w:contextualSpacing/>
        <w:jc w:val="both"/>
        <w:rPr>
          <w:rFonts w:ascii="Arial" w:hAnsi="Arial" w:cs="Arial"/>
          <w:sz w:val="20"/>
          <w:szCs w:val="22"/>
        </w:rPr>
      </w:pPr>
    </w:p>
    <w:p w14:paraId="259064DF"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oprema:</w:t>
      </w:r>
    </w:p>
    <w:p w14:paraId="2F7A9435"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 xml:space="preserve">20'' </w:t>
      </w:r>
      <w:proofErr w:type="spellStart"/>
      <w:r w:rsidRPr="008C5454">
        <w:rPr>
          <w:rFonts w:ascii="Arial" w:hAnsi="Arial" w:cs="Arial"/>
          <w:sz w:val="20"/>
          <w:szCs w:val="22"/>
        </w:rPr>
        <w:t>alu</w:t>
      </w:r>
      <w:proofErr w:type="spellEnd"/>
      <w:r w:rsidRPr="008C5454">
        <w:rPr>
          <w:rFonts w:ascii="Arial" w:hAnsi="Arial" w:cs="Arial"/>
          <w:sz w:val="20"/>
          <w:szCs w:val="22"/>
        </w:rPr>
        <w:t xml:space="preserve"> platišča</w:t>
      </w:r>
    </w:p>
    <w:p w14:paraId="0C947CE4"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Obvezna oprema v skladu s slovensko zakonodajo (prva pomoč, varnostni trikotnik, rezervne sijalke)</w:t>
      </w:r>
    </w:p>
    <w:p w14:paraId="3787DCD1" w14:textId="77777777" w:rsidR="008C5454" w:rsidRPr="008C5454" w:rsidRDefault="008C5454" w:rsidP="008C5454">
      <w:pPr>
        <w:ind w:left="720" w:hanging="10"/>
        <w:contextualSpacing/>
        <w:jc w:val="both"/>
        <w:rPr>
          <w:rFonts w:ascii="Arial" w:hAnsi="Arial" w:cs="Arial"/>
          <w:sz w:val="20"/>
          <w:szCs w:val="22"/>
        </w:rPr>
      </w:pPr>
    </w:p>
    <w:p w14:paraId="722F1B49"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zahteva:</w:t>
      </w:r>
    </w:p>
    <w:p w14:paraId="1436A5CD" w14:textId="6C5C76E3" w:rsidR="008C5454" w:rsidRPr="008C5454" w:rsidRDefault="00586749" w:rsidP="008C5454">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008C5454" w:rsidRPr="008C5454">
        <w:rPr>
          <w:rFonts w:ascii="Arial" w:hAnsi="Arial" w:cs="Arial"/>
          <w:sz w:val="20"/>
          <w:szCs w:val="22"/>
        </w:rPr>
        <w:t>revoženi km/leto minimalno 25.000 km</w:t>
      </w:r>
    </w:p>
    <w:p w14:paraId="0F835AB4" w14:textId="77777777" w:rsidR="008C5454" w:rsidRPr="008C5454" w:rsidRDefault="008C5454" w:rsidP="008C5454">
      <w:pPr>
        <w:ind w:left="21" w:hanging="10"/>
        <w:jc w:val="both"/>
        <w:rPr>
          <w:rFonts w:ascii="Arial" w:hAnsi="Arial" w:cs="Arial"/>
          <w:sz w:val="20"/>
          <w:szCs w:val="22"/>
        </w:rPr>
      </w:pPr>
    </w:p>
    <w:p w14:paraId="3D3B6BD4" w14:textId="34776FF8" w:rsidR="008C5454" w:rsidRPr="008C5454" w:rsidRDefault="008C5454" w:rsidP="008C5454">
      <w:pPr>
        <w:ind w:left="21" w:hanging="10"/>
        <w:jc w:val="both"/>
        <w:rPr>
          <w:rFonts w:ascii="Arial" w:hAnsi="Arial" w:cs="Arial"/>
          <w:sz w:val="20"/>
          <w:szCs w:val="22"/>
        </w:rPr>
      </w:pPr>
      <w:r w:rsidRPr="008C5454">
        <w:rPr>
          <w:rFonts w:ascii="Arial" w:hAnsi="Arial" w:cs="Arial"/>
          <w:b/>
          <w:sz w:val="20"/>
          <w:szCs w:val="22"/>
        </w:rPr>
        <w:t>Vrednost vozila</w:t>
      </w:r>
      <w:r w:rsidR="00586749">
        <w:rPr>
          <w:rFonts w:ascii="Arial" w:hAnsi="Arial" w:cs="Arial"/>
          <w:b/>
          <w:sz w:val="20"/>
          <w:szCs w:val="22"/>
        </w:rPr>
        <w:t>:</w:t>
      </w:r>
      <w:r w:rsidRPr="008C5454">
        <w:rPr>
          <w:rFonts w:ascii="Arial" w:hAnsi="Arial" w:cs="Arial"/>
          <w:b/>
          <w:sz w:val="20"/>
          <w:szCs w:val="22"/>
        </w:rPr>
        <w:t xml:space="preserve"> </w:t>
      </w:r>
      <w:r w:rsidRPr="008C5454">
        <w:rPr>
          <w:rFonts w:ascii="Arial" w:hAnsi="Arial" w:cs="Arial"/>
          <w:sz w:val="20"/>
          <w:szCs w:val="22"/>
        </w:rPr>
        <w:t xml:space="preserve">do </w:t>
      </w:r>
      <w:r w:rsidR="00586749" w:rsidRPr="00586749">
        <w:rPr>
          <w:rFonts w:ascii="Arial" w:hAnsi="Arial" w:cs="Arial"/>
          <w:sz w:val="20"/>
          <w:szCs w:val="22"/>
        </w:rPr>
        <w:t xml:space="preserve">največ </w:t>
      </w:r>
      <w:r w:rsidRPr="008C5454">
        <w:rPr>
          <w:rFonts w:ascii="Arial" w:hAnsi="Arial" w:cs="Arial"/>
          <w:sz w:val="20"/>
          <w:szCs w:val="22"/>
        </w:rPr>
        <w:t>45.000 EUR z DDV</w:t>
      </w:r>
    </w:p>
    <w:p w14:paraId="72AEE12F" w14:textId="77777777" w:rsidR="00B94237" w:rsidRDefault="00B94237" w:rsidP="00B94237">
      <w:pPr>
        <w:contextualSpacing/>
        <w:jc w:val="both"/>
        <w:rPr>
          <w:rFonts w:ascii="Arial" w:hAnsi="Arial" w:cs="Arial"/>
          <w:sz w:val="20"/>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2D77FE92" w14:textId="6F6DE06E" w:rsidR="00583EA7" w:rsidRDefault="00583EA7" w:rsidP="00583EA7">
      <w:pPr>
        <w:contextualSpacing/>
        <w:jc w:val="both"/>
        <w:rPr>
          <w:rFonts w:ascii="Arial" w:hAnsi="Arial" w:cs="Arial"/>
          <w:sz w:val="20"/>
        </w:rPr>
      </w:pPr>
    </w:p>
    <w:p w14:paraId="6547E168" w14:textId="091B7719" w:rsidR="00583EA7" w:rsidRPr="00321798" w:rsidRDefault="00321798" w:rsidP="006460C9">
      <w:pPr>
        <w:pStyle w:val="Odstavekseznama"/>
        <w:numPr>
          <w:ilvl w:val="0"/>
          <w:numId w:val="34"/>
        </w:numPr>
        <w:contextualSpacing/>
        <w:jc w:val="both"/>
        <w:rPr>
          <w:rFonts w:ascii="Arial" w:hAnsi="Arial" w:cs="Arial"/>
          <w:b/>
          <w:sz w:val="20"/>
        </w:rPr>
      </w:pPr>
      <w:r w:rsidRPr="00321798">
        <w:rPr>
          <w:rFonts w:ascii="Arial" w:hAnsi="Arial" w:cs="Arial"/>
          <w:b/>
          <w:sz w:val="20"/>
        </w:rPr>
        <w:t xml:space="preserve">Električno osebno vozilo </w:t>
      </w:r>
      <w:r>
        <w:rPr>
          <w:rFonts w:ascii="Arial" w:hAnsi="Arial" w:cs="Arial"/>
          <w:b/>
          <w:sz w:val="20"/>
        </w:rPr>
        <w:t xml:space="preserve">(limuzina) </w:t>
      </w:r>
      <w:r w:rsidRPr="00321798">
        <w:rPr>
          <w:rFonts w:ascii="Arial" w:hAnsi="Arial" w:cs="Arial"/>
          <w:b/>
          <w:sz w:val="20"/>
        </w:rPr>
        <w:t>mora izpolnjevati naslednje tehnične zahteve:</w:t>
      </w:r>
    </w:p>
    <w:p w14:paraId="59410EE0" w14:textId="518A131F"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eastAsia="Arial" w:hAnsi="Arial" w:cs="Arial"/>
          <w:sz w:val="20"/>
          <w:szCs w:val="22"/>
        </w:rPr>
        <w:t xml:space="preserve">Starost vozila do največ 18 mesecev do </w:t>
      </w:r>
      <w:r w:rsidR="00D824B7">
        <w:rPr>
          <w:rFonts w:ascii="Arial" w:eastAsia="Arial" w:hAnsi="Arial" w:cs="Arial"/>
          <w:sz w:val="20"/>
          <w:szCs w:val="22"/>
        </w:rPr>
        <w:t>roka za</w:t>
      </w:r>
      <w:r w:rsidRPr="00321798">
        <w:rPr>
          <w:rFonts w:ascii="Arial" w:eastAsia="Arial" w:hAnsi="Arial" w:cs="Arial"/>
          <w:sz w:val="20"/>
          <w:szCs w:val="22"/>
        </w:rPr>
        <w:t xml:space="preserve"> oddaj</w:t>
      </w:r>
      <w:r w:rsidR="00D824B7">
        <w:rPr>
          <w:rFonts w:ascii="Arial" w:eastAsia="Arial" w:hAnsi="Arial" w:cs="Arial"/>
          <w:sz w:val="20"/>
          <w:szCs w:val="22"/>
        </w:rPr>
        <w:t>o</w:t>
      </w:r>
      <w:r w:rsidRPr="00321798">
        <w:rPr>
          <w:rFonts w:ascii="Arial" w:eastAsia="Arial" w:hAnsi="Arial" w:cs="Arial"/>
          <w:sz w:val="20"/>
          <w:szCs w:val="22"/>
        </w:rPr>
        <w:t xml:space="preserve"> ponudb </w:t>
      </w:r>
    </w:p>
    <w:p w14:paraId="2FE4832A" w14:textId="77777777"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hAnsi="Arial" w:cs="Arial"/>
          <w:sz w:val="20"/>
          <w:szCs w:val="22"/>
        </w:rPr>
        <w:t>Prevoženih do največ 10.000 km</w:t>
      </w:r>
    </w:p>
    <w:p w14:paraId="6C88A94A"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Motor: Električni min 210 kW</w:t>
      </w:r>
    </w:p>
    <w:p w14:paraId="51D35D37"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Doseg vožnje po WLTP: </w:t>
      </w:r>
      <w:r w:rsidRPr="00321798">
        <w:rPr>
          <w:rFonts w:ascii="Arial" w:hAnsi="Arial" w:cs="Arial"/>
          <w:b/>
          <w:sz w:val="20"/>
          <w:szCs w:val="22"/>
        </w:rPr>
        <w:t>min 380 km</w:t>
      </w:r>
      <w:r w:rsidRPr="00321798">
        <w:rPr>
          <w:rFonts w:ascii="Arial" w:hAnsi="Arial" w:cs="Arial"/>
          <w:sz w:val="20"/>
          <w:szCs w:val="22"/>
        </w:rPr>
        <w:t xml:space="preserve"> </w:t>
      </w:r>
    </w:p>
    <w:p w14:paraId="34ABDF06"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Dolžina vozila: vsaj 4.900 mm</w:t>
      </w:r>
    </w:p>
    <w:p w14:paraId="4097AD11"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Prenos: avtomatski</w:t>
      </w:r>
    </w:p>
    <w:p w14:paraId="15D72E62"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sedežev: 5</w:t>
      </w:r>
    </w:p>
    <w:p w14:paraId="7B1B2AD5"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vrat: min 4</w:t>
      </w:r>
    </w:p>
    <w:p w14:paraId="5C472749"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Avtomatska klimatska naprava</w:t>
      </w:r>
    </w:p>
    <w:p w14:paraId="30BB09BE"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Parkirni senzorji spredaj in zadaj </w:t>
      </w:r>
    </w:p>
    <w:p w14:paraId="127178E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proofErr w:type="spellStart"/>
      <w:r w:rsidRPr="00321798">
        <w:rPr>
          <w:rFonts w:ascii="Arial" w:hAnsi="Arial" w:cs="Arial"/>
          <w:sz w:val="20"/>
          <w:szCs w:val="22"/>
        </w:rPr>
        <w:t>Tempomat</w:t>
      </w:r>
      <w:proofErr w:type="spellEnd"/>
      <w:r w:rsidRPr="00321798">
        <w:rPr>
          <w:rFonts w:ascii="Arial" w:hAnsi="Arial" w:cs="Arial"/>
          <w:sz w:val="20"/>
          <w:szCs w:val="22"/>
        </w:rPr>
        <w:t xml:space="preserve"> z avtomatskim uravnavanjem hitrosti</w:t>
      </w:r>
    </w:p>
    <w:p w14:paraId="2638A05F"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Sistem za uravnavanje smeri na voznem pasu-line </w:t>
      </w:r>
      <w:proofErr w:type="spellStart"/>
      <w:r w:rsidRPr="00321798">
        <w:rPr>
          <w:rFonts w:ascii="Arial" w:hAnsi="Arial" w:cs="Arial"/>
          <w:sz w:val="20"/>
          <w:szCs w:val="22"/>
        </w:rPr>
        <w:t>assist</w:t>
      </w:r>
      <w:proofErr w:type="spellEnd"/>
    </w:p>
    <w:p w14:paraId="656D1D8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Električni pomik sprednjih in zadnjih stekel</w:t>
      </w:r>
    </w:p>
    <w:p w14:paraId="2613772D"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Alarm</w:t>
      </w:r>
    </w:p>
    <w:p w14:paraId="380A53A0" w14:textId="0D296E2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Sistem za prostoročno telefoniranje</w:t>
      </w:r>
    </w:p>
    <w:p w14:paraId="7F36E934" w14:textId="7784807F"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Polnilni kabel za gospodinjske električne in javne polnilne postaje</w:t>
      </w:r>
    </w:p>
    <w:p w14:paraId="789D660D" w14:textId="6635B746"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Možnost polnjenja na AC polnilnicah min 11KW in CCS polnilnih postajah vsaj 205 KW</w:t>
      </w:r>
    </w:p>
    <w:p w14:paraId="4960EBCC" w14:textId="7B31FBE2"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ogledala</w:t>
      </w:r>
    </w:p>
    <w:p w14:paraId="2642BA51" w14:textId="4D5E179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Zaslon na dotik</w:t>
      </w:r>
    </w:p>
    <w:p w14:paraId="68F27AA8" w14:textId="4525DEBE"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Centralno zaklepanje brez ključa</w:t>
      </w:r>
    </w:p>
    <w:p w14:paraId="395878F1" w14:textId="121FF9D5"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nastavitev prednjih sedežev</w:t>
      </w:r>
    </w:p>
    <w:p w14:paraId="12247D56" w14:textId="54D3986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Ogrevanje prednjih  sedežev</w:t>
      </w:r>
    </w:p>
    <w:p w14:paraId="1CE9002C" w14:textId="7A35AAC6" w:rsidR="00321798" w:rsidRPr="00321798" w:rsidRDefault="00321798" w:rsidP="006460C9">
      <w:pPr>
        <w:pStyle w:val="Odstavekseznama"/>
        <w:numPr>
          <w:ilvl w:val="0"/>
          <w:numId w:val="35"/>
        </w:numPr>
        <w:ind w:left="757"/>
        <w:contextualSpacing/>
        <w:rPr>
          <w:rFonts w:ascii="Arial" w:hAnsi="Arial" w:cs="Arial"/>
          <w:sz w:val="20"/>
        </w:rPr>
      </w:pPr>
      <w:proofErr w:type="spellStart"/>
      <w:r w:rsidRPr="00321798">
        <w:rPr>
          <w:rFonts w:ascii="Arial" w:hAnsi="Arial" w:cs="Arial"/>
          <w:sz w:val="20"/>
        </w:rPr>
        <w:t>Head</w:t>
      </w:r>
      <w:proofErr w:type="spellEnd"/>
      <w:r w:rsidRPr="00321798">
        <w:rPr>
          <w:rFonts w:ascii="Arial" w:hAnsi="Arial" w:cs="Arial"/>
          <w:sz w:val="20"/>
        </w:rPr>
        <w:t xml:space="preserve">-up </w:t>
      </w:r>
      <w:proofErr w:type="spellStart"/>
      <w:r w:rsidRPr="00321798">
        <w:rPr>
          <w:rFonts w:ascii="Arial" w:hAnsi="Arial" w:cs="Arial"/>
          <w:sz w:val="20"/>
        </w:rPr>
        <w:t>display</w:t>
      </w:r>
      <w:proofErr w:type="spellEnd"/>
    </w:p>
    <w:p w14:paraId="31B846BE" w14:textId="2CA3558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Vlečna kljuka z električnim izvlekom</w:t>
      </w:r>
    </w:p>
    <w:p w14:paraId="057EA7B1" w14:textId="533705F4"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ABS  sistem</w:t>
      </w:r>
    </w:p>
    <w:p w14:paraId="66F3DB69" w14:textId="77777777" w:rsidR="00321798" w:rsidRPr="00321798" w:rsidRDefault="00321798" w:rsidP="00321798">
      <w:pPr>
        <w:ind w:left="37"/>
        <w:contextualSpacing/>
        <w:rPr>
          <w:rFonts w:ascii="Arial" w:hAnsi="Arial" w:cs="Arial"/>
          <w:b/>
          <w:sz w:val="20"/>
        </w:rPr>
      </w:pPr>
    </w:p>
    <w:p w14:paraId="34352822" w14:textId="77777777" w:rsidR="00321798" w:rsidRPr="00321798" w:rsidRDefault="00321798" w:rsidP="00321798">
      <w:pPr>
        <w:contextualSpacing/>
        <w:rPr>
          <w:rFonts w:ascii="Arial" w:hAnsi="Arial" w:cs="Arial"/>
          <w:b/>
          <w:sz w:val="20"/>
        </w:rPr>
      </w:pPr>
      <w:r w:rsidRPr="00321798">
        <w:rPr>
          <w:rFonts w:ascii="Arial" w:hAnsi="Arial" w:cs="Arial"/>
          <w:b/>
          <w:sz w:val="20"/>
        </w:rPr>
        <w:t>Dodatna oprema:</w:t>
      </w:r>
    </w:p>
    <w:p w14:paraId="765163C9" w14:textId="72994171"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18'' platišča</w:t>
      </w:r>
    </w:p>
    <w:p w14:paraId="2B6E0225" w14:textId="37D510AA"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Obvezna oprema v skladu s slovensko zakonodajo (prva pomoč, varnostni trikotnik, rezervne sijalke)</w:t>
      </w:r>
    </w:p>
    <w:p w14:paraId="3654FD1D" w14:textId="77777777" w:rsidR="00321798" w:rsidRPr="00321798" w:rsidRDefault="00321798" w:rsidP="00321798">
      <w:pPr>
        <w:contextualSpacing/>
        <w:rPr>
          <w:rFonts w:ascii="Arial" w:hAnsi="Arial" w:cs="Arial"/>
          <w:b/>
          <w:sz w:val="20"/>
        </w:rPr>
      </w:pPr>
    </w:p>
    <w:p w14:paraId="757F19CC" w14:textId="77777777" w:rsidR="00321798" w:rsidRPr="00321798" w:rsidRDefault="00321798" w:rsidP="00321798">
      <w:pPr>
        <w:contextualSpacing/>
        <w:rPr>
          <w:rFonts w:ascii="Arial" w:hAnsi="Arial" w:cs="Arial"/>
          <w:b/>
          <w:sz w:val="20"/>
        </w:rPr>
      </w:pPr>
      <w:r w:rsidRPr="00321798">
        <w:rPr>
          <w:rFonts w:ascii="Arial" w:hAnsi="Arial" w:cs="Arial"/>
          <w:b/>
          <w:sz w:val="20"/>
        </w:rPr>
        <w:t>Dodatna zahteva:</w:t>
      </w:r>
    </w:p>
    <w:p w14:paraId="280DA644" w14:textId="2F98C165" w:rsidR="00321798" w:rsidRPr="007D72C3" w:rsidRDefault="00321798" w:rsidP="006460C9">
      <w:pPr>
        <w:pStyle w:val="Odstavekseznama"/>
        <w:numPr>
          <w:ilvl w:val="0"/>
          <w:numId w:val="36"/>
        </w:numPr>
        <w:contextualSpacing/>
        <w:rPr>
          <w:rFonts w:ascii="Arial" w:hAnsi="Arial" w:cs="Arial"/>
          <w:b/>
          <w:sz w:val="20"/>
        </w:rPr>
      </w:pPr>
      <w:r w:rsidRPr="007D72C3">
        <w:rPr>
          <w:rFonts w:ascii="Arial" w:hAnsi="Arial" w:cs="Arial"/>
          <w:sz w:val="20"/>
        </w:rPr>
        <w:t>Prevoženi km/leto minimalno 25.000 km</w:t>
      </w:r>
    </w:p>
    <w:p w14:paraId="2EB03B9F" w14:textId="77777777" w:rsidR="00321798" w:rsidRPr="00321798" w:rsidRDefault="00321798" w:rsidP="00321798">
      <w:pPr>
        <w:contextualSpacing/>
        <w:rPr>
          <w:rFonts w:ascii="Arial" w:hAnsi="Arial" w:cs="Arial"/>
          <w:b/>
          <w:sz w:val="20"/>
        </w:rPr>
      </w:pPr>
    </w:p>
    <w:p w14:paraId="39EC1017" w14:textId="7E053E3A" w:rsidR="00321798" w:rsidRPr="00321798" w:rsidRDefault="00321798" w:rsidP="00321798">
      <w:pPr>
        <w:contextualSpacing/>
        <w:rPr>
          <w:rFonts w:ascii="Arial" w:hAnsi="Arial" w:cs="Arial"/>
          <w:sz w:val="20"/>
        </w:rPr>
      </w:pPr>
      <w:r w:rsidRPr="00321798">
        <w:rPr>
          <w:rFonts w:ascii="Arial" w:hAnsi="Arial" w:cs="Arial"/>
          <w:b/>
          <w:sz w:val="20"/>
        </w:rPr>
        <w:t>Vrednost vozila</w:t>
      </w:r>
      <w:r>
        <w:rPr>
          <w:rFonts w:ascii="Arial" w:hAnsi="Arial" w:cs="Arial"/>
          <w:b/>
          <w:sz w:val="20"/>
        </w:rPr>
        <w:t xml:space="preserve">: </w:t>
      </w:r>
      <w:r w:rsidRPr="00321798">
        <w:rPr>
          <w:rFonts w:ascii="Arial" w:hAnsi="Arial" w:cs="Arial"/>
          <w:sz w:val="20"/>
        </w:rPr>
        <w:t>do največ 60.000 EUR z DDV</w:t>
      </w:r>
    </w:p>
    <w:p w14:paraId="3D94BCA9" w14:textId="77777777" w:rsidR="00321798" w:rsidRDefault="00321798" w:rsidP="004A4FA5">
      <w:pPr>
        <w:contextualSpacing/>
        <w:rPr>
          <w:rFonts w:ascii="Arial" w:hAnsi="Arial" w:cs="Arial"/>
          <w:b/>
          <w:sz w:val="20"/>
        </w:rPr>
      </w:pPr>
    </w:p>
    <w:p w14:paraId="56ACA032" w14:textId="77777777" w:rsidR="00321798" w:rsidRDefault="00321798" w:rsidP="004A4FA5">
      <w:pPr>
        <w:contextualSpacing/>
        <w:rPr>
          <w:rFonts w:ascii="Arial" w:hAnsi="Arial" w:cs="Arial"/>
          <w:b/>
          <w:sz w:val="20"/>
        </w:rPr>
      </w:pPr>
    </w:p>
    <w:p w14:paraId="747F0B79" w14:textId="7DBD0EFC"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5466DC">
        <w:rPr>
          <w:rFonts w:ascii="Arial" w:hAnsi="Arial" w:cs="Arial"/>
          <w:b/>
          <w:sz w:val="20"/>
        </w:rPr>
        <w:t>ih</w:t>
      </w:r>
      <w:r w:rsidR="001D4561" w:rsidRPr="001D4561">
        <w:rPr>
          <w:rFonts w:ascii="Arial" w:hAnsi="Arial" w:cs="Arial"/>
          <w:b/>
          <w:sz w:val="20"/>
        </w:rPr>
        <w:t xml:space="preserve"> osebn</w:t>
      </w:r>
      <w:r w:rsidR="005466DC">
        <w:rPr>
          <w:rFonts w:ascii="Arial" w:hAnsi="Arial" w:cs="Arial"/>
          <w:b/>
          <w:sz w:val="20"/>
        </w:rPr>
        <w:t>ih</w:t>
      </w:r>
      <w:r w:rsidR="001D4561" w:rsidRPr="001D4561">
        <w:rPr>
          <w:rFonts w:ascii="Arial" w:hAnsi="Arial" w:cs="Arial"/>
          <w:b/>
          <w:sz w:val="20"/>
        </w:rPr>
        <w:t xml:space="preserve"> vozil (SUV), višjega in srednjega cenovnega razreda</w:t>
      </w:r>
    </w:p>
    <w:p w14:paraId="355E8FEF" w14:textId="07C4822B" w:rsidR="004A4FA5" w:rsidRDefault="004A4FA5" w:rsidP="00004C87">
      <w:pPr>
        <w:contextualSpacing/>
        <w:jc w:val="both"/>
        <w:rPr>
          <w:rFonts w:ascii="Arial" w:hAnsi="Arial" w:cs="Arial"/>
          <w:b/>
          <w:sz w:val="20"/>
        </w:rPr>
      </w:pP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D00B34" w:rsidRDefault="00D00B34" w:rsidP="006460C9">
      <w:pPr>
        <w:pStyle w:val="Odstavekseznama"/>
        <w:numPr>
          <w:ilvl w:val="0"/>
          <w:numId w:val="37"/>
        </w:numPr>
        <w:rPr>
          <w:rFonts w:ascii="Arial" w:hAnsi="Arial" w:cs="Arial"/>
          <w:b/>
          <w:sz w:val="20"/>
        </w:rPr>
      </w:pPr>
      <w:r w:rsidRPr="00D00B34">
        <w:rPr>
          <w:rFonts w:ascii="Arial" w:hAnsi="Arial" w:cs="Arial"/>
          <w:b/>
          <w:sz w:val="20"/>
        </w:rPr>
        <w:t xml:space="preserve">Osebno vozilo </w:t>
      </w:r>
      <w:r>
        <w:rPr>
          <w:rFonts w:ascii="Arial" w:hAnsi="Arial" w:cs="Arial"/>
          <w:b/>
          <w:sz w:val="20"/>
        </w:rPr>
        <w:t xml:space="preserve">(SUV), višjega cenovnega razreda mora </w:t>
      </w:r>
      <w:r w:rsidRPr="00321798">
        <w:rPr>
          <w:rFonts w:ascii="Arial" w:hAnsi="Arial" w:cs="Arial"/>
          <w:b/>
          <w:sz w:val="20"/>
        </w:rPr>
        <w:t>izpolnjevati naslednje tehnične zahteve:</w:t>
      </w:r>
    </w:p>
    <w:p w14:paraId="41D83989" w14:textId="73186246"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 </w:t>
      </w:r>
    </w:p>
    <w:p w14:paraId="1F241D4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Prevoženih do največ 5.000 km</w:t>
      </w:r>
    </w:p>
    <w:p w14:paraId="478404D5"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Moč motorja: od 140 do 180 kW</w:t>
      </w:r>
    </w:p>
    <w:p w14:paraId="2EBA49A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Motor: bencinski ali </w:t>
      </w:r>
      <w:proofErr w:type="spellStart"/>
      <w:r w:rsidRPr="00D00B34">
        <w:rPr>
          <w:rFonts w:ascii="Arial" w:hAnsi="Arial" w:cs="Arial"/>
          <w:sz w:val="20"/>
        </w:rPr>
        <w:t>diesel</w:t>
      </w:r>
      <w:proofErr w:type="spellEnd"/>
    </w:p>
    <w:p w14:paraId="3BA76EB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Norma:  EURO 6</w:t>
      </w:r>
    </w:p>
    <w:p w14:paraId="214E67E6"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Delovna prostornina motorja: od 1950 do 2500 cm3</w:t>
      </w:r>
    </w:p>
    <w:p w14:paraId="57F4B619"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Dolžina vozila: vsaj 4690 mm</w:t>
      </w:r>
    </w:p>
    <w:p w14:paraId="61FACB3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Menjalnik: avtomatski</w:t>
      </w:r>
    </w:p>
    <w:p w14:paraId="6D534A5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Pogon: štirikolesni</w:t>
      </w:r>
    </w:p>
    <w:p w14:paraId="2F58808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sedežev: 5</w:t>
      </w:r>
    </w:p>
    <w:p w14:paraId="7148152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vrat: min 4</w:t>
      </w:r>
    </w:p>
    <w:p w14:paraId="7560965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Avtomatska klimatska naprava</w:t>
      </w:r>
    </w:p>
    <w:p w14:paraId="1575714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Barva: grafitno siva kovinska</w:t>
      </w:r>
    </w:p>
    <w:p w14:paraId="5587CEF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Notranjost: v temni barvi</w:t>
      </w:r>
    </w:p>
    <w:p w14:paraId="561BC49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Parkirni senzorji spredaj in zadaj z asistenco za manevriranje in kamero za vzvratno vožnjo</w:t>
      </w:r>
    </w:p>
    <w:p w14:paraId="02513C5C"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uravnavanje smeri na voznem pasu-</w:t>
      </w:r>
      <w:proofErr w:type="spellStart"/>
      <w:r w:rsidRPr="00D00B34">
        <w:rPr>
          <w:rFonts w:ascii="Arial" w:hAnsi="Arial" w:cs="Arial"/>
          <w:sz w:val="20"/>
        </w:rPr>
        <w:t>lane</w:t>
      </w:r>
      <w:proofErr w:type="spellEnd"/>
      <w:r w:rsidRPr="00D00B34">
        <w:rPr>
          <w:rFonts w:ascii="Arial" w:hAnsi="Arial" w:cs="Arial"/>
          <w:sz w:val="20"/>
        </w:rPr>
        <w:t xml:space="preserve"> </w:t>
      </w:r>
      <w:proofErr w:type="spellStart"/>
      <w:r w:rsidRPr="00D00B34">
        <w:rPr>
          <w:rFonts w:ascii="Arial" w:hAnsi="Arial" w:cs="Arial"/>
          <w:sz w:val="20"/>
        </w:rPr>
        <w:t>assist</w:t>
      </w:r>
      <w:proofErr w:type="spellEnd"/>
    </w:p>
    <w:p w14:paraId="018539B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Električni pomik sprednjih in zadnjih stekel</w:t>
      </w:r>
    </w:p>
    <w:p w14:paraId="6F02EB7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Alarm</w:t>
      </w:r>
    </w:p>
    <w:p w14:paraId="5E10B6A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prostoročno telefoniranje</w:t>
      </w:r>
    </w:p>
    <w:p w14:paraId="423BFDC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 ogledala</w:t>
      </w:r>
    </w:p>
    <w:p w14:paraId="1282D43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Ogrevana prednja sedeža</w:t>
      </w:r>
    </w:p>
    <w:p w14:paraId="4013380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Aktivni informativni zaslon</w:t>
      </w:r>
    </w:p>
    <w:p w14:paraId="3C59A21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Vlečna kljuka</w:t>
      </w:r>
    </w:p>
    <w:p w14:paraId="55ACFB2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ABS sistem</w:t>
      </w:r>
    </w:p>
    <w:p w14:paraId="682B6E4A" w14:textId="77777777" w:rsidR="00D00B34" w:rsidRPr="00D00B34" w:rsidRDefault="00D00B34" w:rsidP="00D00B34">
      <w:pPr>
        <w:rPr>
          <w:rFonts w:ascii="Arial" w:hAnsi="Arial" w:cs="Arial"/>
          <w:sz w:val="20"/>
        </w:rPr>
      </w:pPr>
    </w:p>
    <w:p w14:paraId="65330165" w14:textId="77777777" w:rsidR="00D00B34" w:rsidRPr="00D00B34" w:rsidRDefault="00D00B34" w:rsidP="00D00B34">
      <w:pPr>
        <w:rPr>
          <w:rFonts w:ascii="Arial" w:hAnsi="Arial" w:cs="Arial"/>
          <w:b/>
          <w:sz w:val="20"/>
        </w:rPr>
      </w:pPr>
      <w:r w:rsidRPr="00D00B34">
        <w:rPr>
          <w:rFonts w:ascii="Arial" w:hAnsi="Arial" w:cs="Arial"/>
          <w:b/>
          <w:sz w:val="20"/>
        </w:rPr>
        <w:t>Dodatna oprema:</w:t>
      </w:r>
    </w:p>
    <w:p w14:paraId="70C96AD6" w14:textId="5FA03236"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min 17'' aluminijasta platišča</w:t>
      </w:r>
    </w:p>
    <w:p w14:paraId="7A148A33" w14:textId="2FDC79E4"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Obvezna oprema v skladu s slovensko zakonodajo (prva pomoč, varnostni trikotnik, rezervne sijalke)</w:t>
      </w:r>
    </w:p>
    <w:p w14:paraId="0106CD7A" w14:textId="77777777" w:rsidR="00D00B34" w:rsidRPr="00D00B34" w:rsidRDefault="00D00B34" w:rsidP="00D00B34">
      <w:pPr>
        <w:rPr>
          <w:rFonts w:ascii="Arial" w:hAnsi="Arial" w:cs="Arial"/>
          <w:sz w:val="20"/>
        </w:rPr>
      </w:pPr>
    </w:p>
    <w:p w14:paraId="7D057A0A" w14:textId="77777777" w:rsidR="00D00B34" w:rsidRPr="00D00B34" w:rsidRDefault="00D00B34" w:rsidP="00D00B34">
      <w:pPr>
        <w:rPr>
          <w:rFonts w:ascii="Arial" w:hAnsi="Arial" w:cs="Arial"/>
          <w:b/>
          <w:sz w:val="20"/>
        </w:rPr>
      </w:pPr>
      <w:r w:rsidRPr="00D00B34">
        <w:rPr>
          <w:rFonts w:ascii="Arial" w:hAnsi="Arial" w:cs="Arial"/>
          <w:b/>
          <w:sz w:val="20"/>
        </w:rPr>
        <w:t>Dodatna zahteva:</w:t>
      </w:r>
    </w:p>
    <w:p w14:paraId="5627BEBB" w14:textId="52B31241"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zahtevani servisni interval vsaj 30.000 km ali več oziroma vsaj enkrat na 2 leti</w:t>
      </w:r>
    </w:p>
    <w:p w14:paraId="4DCCDCEE" w14:textId="59741D65"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prevoženi km/leto minimalno 30.000 km</w:t>
      </w:r>
    </w:p>
    <w:p w14:paraId="47447DDD" w14:textId="77777777" w:rsidR="00D00B34" w:rsidRPr="00D00B34" w:rsidRDefault="00D00B34" w:rsidP="00D00B34">
      <w:pPr>
        <w:rPr>
          <w:rFonts w:ascii="Arial" w:hAnsi="Arial" w:cs="Arial"/>
          <w:sz w:val="20"/>
        </w:rPr>
      </w:pPr>
    </w:p>
    <w:p w14:paraId="299D543D" w14:textId="5978112D" w:rsidR="00D00B34" w:rsidRPr="00D00B34" w:rsidRDefault="00D00B34" w:rsidP="00D00B34">
      <w:pPr>
        <w:rPr>
          <w:rFonts w:ascii="Arial" w:hAnsi="Arial" w:cs="Arial"/>
          <w:sz w:val="20"/>
        </w:rPr>
      </w:pPr>
      <w:r w:rsidRPr="00D00B34">
        <w:rPr>
          <w:rFonts w:ascii="Arial" w:hAnsi="Arial" w:cs="Arial"/>
          <w:b/>
          <w:sz w:val="20"/>
        </w:rPr>
        <w:t>Vrednost vozila</w:t>
      </w:r>
      <w:r>
        <w:rPr>
          <w:rFonts w:ascii="Arial" w:hAnsi="Arial" w:cs="Arial"/>
          <w:sz w:val="20"/>
        </w:rPr>
        <w:t xml:space="preserve">: do največ </w:t>
      </w:r>
      <w:r w:rsidRPr="00D00B34">
        <w:rPr>
          <w:rFonts w:ascii="Arial" w:hAnsi="Arial" w:cs="Arial"/>
          <w:sz w:val="20"/>
        </w:rPr>
        <w:t>50.000 EUR z DDV</w:t>
      </w:r>
    </w:p>
    <w:p w14:paraId="39C27415" w14:textId="6B05E019" w:rsidR="00A31842" w:rsidRDefault="00A31842" w:rsidP="00A31842">
      <w:pPr>
        <w:rPr>
          <w:rFonts w:ascii="Arial" w:hAnsi="Arial" w:cs="Arial"/>
          <w:sz w:val="20"/>
        </w:rPr>
      </w:pPr>
    </w:p>
    <w:p w14:paraId="6A19AA20" w14:textId="777777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77777777" w:rsidR="005C1791" w:rsidRDefault="005C1791" w:rsidP="00164FFC">
      <w:pPr>
        <w:ind w:left="397"/>
        <w:contextualSpacing/>
        <w:jc w:val="both"/>
        <w:rPr>
          <w:rFonts w:ascii="Arial" w:hAnsi="Arial" w:cs="Arial"/>
          <w:sz w:val="20"/>
        </w:rPr>
      </w:pPr>
    </w:p>
    <w:p w14:paraId="2E251425" w14:textId="54DD61A4" w:rsidR="00D00B34" w:rsidRPr="00D00B34" w:rsidRDefault="00D00B34" w:rsidP="006460C9">
      <w:pPr>
        <w:pStyle w:val="Odstavekseznama"/>
        <w:numPr>
          <w:ilvl w:val="0"/>
          <w:numId w:val="37"/>
        </w:numPr>
        <w:contextualSpacing/>
        <w:jc w:val="both"/>
        <w:rPr>
          <w:rFonts w:ascii="Arial" w:hAnsi="Arial" w:cs="Arial"/>
          <w:b/>
          <w:sz w:val="20"/>
        </w:rPr>
      </w:pPr>
      <w:r w:rsidRPr="00D00B34">
        <w:rPr>
          <w:rFonts w:ascii="Arial" w:hAnsi="Arial" w:cs="Arial"/>
          <w:b/>
          <w:sz w:val="20"/>
        </w:rPr>
        <w:t>Osebno vozilo (SUV), srednjega cenovnega razreda mora izpolnjevati naslednje tehnične zahteve:</w:t>
      </w:r>
    </w:p>
    <w:p w14:paraId="4F5ECEBE" w14:textId="381CD45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w:t>
      </w:r>
    </w:p>
    <w:p w14:paraId="032E3CA6" w14:textId="1D18757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Prevoženih do maksimalno 10.000 km</w:t>
      </w:r>
    </w:p>
    <w:p w14:paraId="1FD955D1" w14:textId="57E8C09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Moč motorja: od 100 do 110 kW</w:t>
      </w:r>
    </w:p>
    <w:p w14:paraId="6FBDFE87" w14:textId="3392E7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Motor: bencinski ali </w:t>
      </w:r>
      <w:proofErr w:type="spellStart"/>
      <w:r w:rsidRPr="00D00B34">
        <w:rPr>
          <w:rFonts w:ascii="Arial" w:hAnsi="Arial" w:cs="Arial"/>
          <w:sz w:val="20"/>
        </w:rPr>
        <w:t>diesel</w:t>
      </w:r>
      <w:proofErr w:type="spellEnd"/>
    </w:p>
    <w:p w14:paraId="66DA7C73" w14:textId="59C1FBC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Norma:  EURO 6</w:t>
      </w:r>
    </w:p>
    <w:p w14:paraId="66E527E9" w14:textId="4B4EB29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Delovna prostornina motorja: od 1330 do 1350 cm3</w:t>
      </w:r>
    </w:p>
    <w:p w14:paraId="0038F136" w14:textId="36CECCA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Dolžina vozila: vsaj 4500 mm</w:t>
      </w:r>
    </w:p>
    <w:p w14:paraId="238A56BF" w14:textId="646B5B1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Menjalnik: avtomatski</w:t>
      </w:r>
    </w:p>
    <w:p w14:paraId="0D2EA4B9" w14:textId="616B74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sedežev: 5</w:t>
      </w:r>
    </w:p>
    <w:p w14:paraId="51720C12" w14:textId="072130C5"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vrat: min 4</w:t>
      </w:r>
    </w:p>
    <w:p w14:paraId="1F45F797" w14:textId="7A48F10D"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Avtomatska klimatska naprava</w:t>
      </w:r>
    </w:p>
    <w:p w14:paraId="5A3828A8" w14:textId="268BB5D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 nastavljivi ogledali</w:t>
      </w:r>
    </w:p>
    <w:p w14:paraId="377C95D7" w14:textId="0F35F4A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Ogrevana prednja sedeža</w:t>
      </w:r>
    </w:p>
    <w:p w14:paraId="418D26A8" w14:textId="44FFAECF"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Senzor za dež</w:t>
      </w:r>
    </w:p>
    <w:p w14:paraId="5F10D4CB" w14:textId="37E075A6"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lastRenderedPageBreak/>
        <w:t xml:space="preserve">Aktivni </w:t>
      </w:r>
      <w:proofErr w:type="spellStart"/>
      <w:r w:rsidRPr="00D00B34">
        <w:rPr>
          <w:rFonts w:ascii="Arial" w:hAnsi="Arial" w:cs="Arial"/>
          <w:sz w:val="20"/>
        </w:rPr>
        <w:t>tempomat</w:t>
      </w:r>
      <w:proofErr w:type="spellEnd"/>
    </w:p>
    <w:p w14:paraId="264EE913" w14:textId="1092549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Električni pomik prednjih in zadnjih stekel</w:t>
      </w:r>
    </w:p>
    <w:p w14:paraId="3C504BC1" w14:textId="22DAB7B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aktivno zaviranje v sili z zaznavo pešcev pri mestni vožnji</w:t>
      </w:r>
    </w:p>
    <w:p w14:paraId="6F76FA63" w14:textId="031AACE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pomoč pri parkiranju</w:t>
      </w:r>
    </w:p>
    <w:p w14:paraId="4270888C" w14:textId="1FEA477E"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ABS</w:t>
      </w:r>
    </w:p>
    <w:p w14:paraId="723341F1" w14:textId="77777777" w:rsidR="00D00B34" w:rsidRPr="00D00B34" w:rsidRDefault="00D00B34" w:rsidP="00D00B34">
      <w:pPr>
        <w:contextualSpacing/>
        <w:jc w:val="both"/>
        <w:rPr>
          <w:rFonts w:ascii="Arial" w:hAnsi="Arial" w:cs="Arial"/>
          <w:sz w:val="20"/>
        </w:rPr>
      </w:pPr>
    </w:p>
    <w:p w14:paraId="3375A7A6"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oprema:</w:t>
      </w:r>
    </w:p>
    <w:p w14:paraId="43AD50C3" w14:textId="04F39761"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min 18'' aluminijasta platišča</w:t>
      </w:r>
    </w:p>
    <w:p w14:paraId="6B00314A" w14:textId="08312778"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016FC5AB" w14:textId="77777777" w:rsidR="00D00B34" w:rsidRPr="00D00B34" w:rsidRDefault="00D00B34" w:rsidP="00D00B34">
      <w:pPr>
        <w:contextualSpacing/>
        <w:jc w:val="both"/>
        <w:rPr>
          <w:rFonts w:ascii="Arial" w:hAnsi="Arial" w:cs="Arial"/>
          <w:sz w:val="20"/>
        </w:rPr>
      </w:pPr>
    </w:p>
    <w:p w14:paraId="37FEE63F"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zahteva:</w:t>
      </w:r>
    </w:p>
    <w:p w14:paraId="48D3D069" w14:textId="6CDC7464"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Z</w:t>
      </w:r>
      <w:r w:rsidR="00D00B34" w:rsidRPr="00D824B7">
        <w:rPr>
          <w:rFonts w:ascii="Arial" w:hAnsi="Arial" w:cs="Arial"/>
          <w:sz w:val="20"/>
        </w:rPr>
        <w:t>ahtevani servisni interval vsaj 30.000 km ali več oziroma vsaj enkrat na 2 leti</w:t>
      </w:r>
    </w:p>
    <w:p w14:paraId="00EF2311" w14:textId="604CABB9"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P</w:t>
      </w:r>
      <w:r w:rsidR="00D00B34" w:rsidRPr="00D824B7">
        <w:rPr>
          <w:rFonts w:ascii="Arial" w:hAnsi="Arial" w:cs="Arial"/>
          <w:sz w:val="20"/>
        </w:rPr>
        <w:t>revoženi km/leto minimalno 70.000 km</w:t>
      </w:r>
    </w:p>
    <w:p w14:paraId="7120EB42" w14:textId="77777777" w:rsidR="00D00B34" w:rsidRPr="00D00B34" w:rsidRDefault="00D00B34" w:rsidP="00D00B34">
      <w:pPr>
        <w:contextualSpacing/>
        <w:jc w:val="both"/>
        <w:rPr>
          <w:rFonts w:ascii="Arial" w:hAnsi="Arial" w:cs="Arial"/>
          <w:sz w:val="20"/>
        </w:rPr>
      </w:pPr>
    </w:p>
    <w:p w14:paraId="16EE4A00" w14:textId="0B03A739" w:rsidR="00D00B34" w:rsidRPr="00D00B34" w:rsidRDefault="00D00B34" w:rsidP="00D00B34">
      <w:pPr>
        <w:contextualSpacing/>
        <w:jc w:val="both"/>
        <w:rPr>
          <w:rFonts w:ascii="Arial" w:hAnsi="Arial" w:cs="Arial"/>
          <w:sz w:val="20"/>
        </w:rPr>
      </w:pPr>
      <w:r w:rsidRPr="00D824B7">
        <w:rPr>
          <w:rFonts w:ascii="Arial" w:hAnsi="Arial" w:cs="Arial"/>
          <w:b/>
          <w:sz w:val="20"/>
        </w:rPr>
        <w:t>Vrednost vozila</w:t>
      </w:r>
      <w:r w:rsidR="00D824B7">
        <w:rPr>
          <w:rFonts w:ascii="Arial" w:hAnsi="Arial" w:cs="Arial"/>
          <w:sz w:val="20"/>
        </w:rPr>
        <w:t>:</w:t>
      </w:r>
      <w:r w:rsidRPr="00D00B34">
        <w:rPr>
          <w:rFonts w:ascii="Arial" w:hAnsi="Arial" w:cs="Arial"/>
          <w:sz w:val="20"/>
        </w:rPr>
        <w:t xml:space="preserve"> do </w:t>
      </w:r>
      <w:r w:rsidR="00D824B7">
        <w:rPr>
          <w:rFonts w:ascii="Arial" w:hAnsi="Arial" w:cs="Arial"/>
          <w:sz w:val="20"/>
        </w:rPr>
        <w:t xml:space="preserve">največ </w:t>
      </w:r>
      <w:r w:rsidRPr="00D00B34">
        <w:rPr>
          <w:rFonts w:ascii="Arial" w:hAnsi="Arial" w:cs="Arial"/>
          <w:sz w:val="20"/>
        </w:rPr>
        <w:t>20.000 EUR z DDV</w:t>
      </w:r>
    </w:p>
    <w:p w14:paraId="307A39CA" w14:textId="77777777" w:rsidR="00D00B34" w:rsidRDefault="00D00B34" w:rsidP="001D4561">
      <w:pPr>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5C07C981"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Najem rabljenih osebnih vozil (SUV in limuzina), višjega cenovnega razreda</w:t>
      </w:r>
    </w:p>
    <w:p w14:paraId="032EF1F8" w14:textId="43D6261A" w:rsidR="00F951E2" w:rsidRDefault="00F951E2" w:rsidP="00D824B7">
      <w:pPr>
        <w:contextualSpacing/>
        <w:jc w:val="both"/>
        <w:rPr>
          <w:rFonts w:ascii="Arial" w:hAnsi="Arial" w:cs="Arial"/>
          <w:sz w:val="20"/>
        </w:rPr>
      </w:pPr>
    </w:p>
    <w:p w14:paraId="09808592" w14:textId="2BD43216" w:rsidR="00D824B7" w:rsidRDefault="00D824B7" w:rsidP="006460C9">
      <w:pPr>
        <w:pStyle w:val="Odstavekseznama"/>
        <w:numPr>
          <w:ilvl w:val="0"/>
          <w:numId w:val="38"/>
        </w:numPr>
        <w:ind w:left="397" w:hanging="397"/>
        <w:contextualSpacing/>
        <w:jc w:val="both"/>
        <w:rPr>
          <w:rFonts w:ascii="Arial" w:hAnsi="Arial" w:cs="Arial"/>
          <w:b/>
          <w:sz w:val="20"/>
        </w:rPr>
      </w:pPr>
      <w:bookmarkStart w:id="103" w:name="_Hlk176355133"/>
      <w:r w:rsidRPr="00D824B7">
        <w:rPr>
          <w:rFonts w:ascii="Arial" w:hAnsi="Arial" w:cs="Arial"/>
          <w:b/>
          <w:sz w:val="20"/>
        </w:rPr>
        <w:t>Osebno vozilo (SUV), višjega cenovnega razreda mora izpolnjevati naslednje tehnične zahteve:</w:t>
      </w:r>
    </w:p>
    <w:bookmarkEnd w:id="103"/>
    <w:p w14:paraId="1DB1F734" w14:textId="352EA98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Starost vozila do največ 24 mesecev do roka za oddajo ponudb</w:t>
      </w:r>
    </w:p>
    <w:p w14:paraId="4F6534B8" w14:textId="077668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Prevoženih do maksimalno 35.000 km</w:t>
      </w:r>
    </w:p>
    <w:p w14:paraId="78A464D6" w14:textId="291B6B0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Moč motorja: min 170 kW</w:t>
      </w:r>
    </w:p>
    <w:p w14:paraId="55BD5875" w14:textId="0DB83DA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BF75DF0" w14:textId="3F99FE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Norma:  EURO 6</w:t>
      </w:r>
    </w:p>
    <w:p w14:paraId="3BDBAD6F" w14:textId="2E23C572"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Delovna prostornina motorja: od 2550 do 3189 cm3</w:t>
      </w:r>
    </w:p>
    <w:p w14:paraId="75994EB7" w14:textId="0BEEED4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Dolžina vozila: vsaj 4690 mm</w:t>
      </w:r>
    </w:p>
    <w:p w14:paraId="156DC90E" w14:textId="3A2D25C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Menjalnik: avtomatski</w:t>
      </w:r>
    </w:p>
    <w:p w14:paraId="2FC6DA41" w14:textId="2B8DECF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Pogon: štirikolesni</w:t>
      </w:r>
    </w:p>
    <w:p w14:paraId="7AAFC3FB" w14:textId="46FDAD40"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sedežev: 5</w:t>
      </w:r>
    </w:p>
    <w:p w14:paraId="43FE6241" w14:textId="3EA4C14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vrat: 5</w:t>
      </w:r>
    </w:p>
    <w:p w14:paraId="110C2B03" w14:textId="14889D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Avtomatska klimatska naprava z 4 conami in možnostjo upravljanja klime zadaj</w:t>
      </w:r>
    </w:p>
    <w:p w14:paraId="1ADACBF0" w14:textId="1A513AC4"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Barva: kovinsko črna, kovinsko siva </w:t>
      </w:r>
    </w:p>
    <w:p w14:paraId="56CE725B" w14:textId="32C36C5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Notranjost: usnjeni sedeži v temni barvi</w:t>
      </w:r>
    </w:p>
    <w:p w14:paraId="4905E16D" w14:textId="2DD2F4E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Parkirni senzorji spredaj in zadaj s kamero za vzvratno vožnjo</w:t>
      </w:r>
    </w:p>
    <w:p w14:paraId="01A600AC" w14:textId="3456E066" w:rsidR="00D824B7" w:rsidRPr="00D824B7" w:rsidRDefault="00D824B7" w:rsidP="006460C9">
      <w:pPr>
        <w:pStyle w:val="Odstavekseznama"/>
        <w:numPr>
          <w:ilvl w:val="0"/>
          <w:numId w:val="33"/>
        </w:numPr>
        <w:ind w:left="754" w:hanging="357"/>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58747371" w14:textId="7DE0096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Asistent za menjavo voznih pasov</w:t>
      </w:r>
    </w:p>
    <w:p w14:paraId="067D8F4C" w14:textId="41AEC47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Električni pomik sprednjih in zadnjih stekel</w:t>
      </w:r>
    </w:p>
    <w:p w14:paraId="19EEFC00" w14:textId="745CA9C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Alarm</w:t>
      </w:r>
    </w:p>
    <w:p w14:paraId="004657FB" w14:textId="592DAD8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Sistem za prostoročno telefoniranje</w:t>
      </w:r>
    </w:p>
    <w:p w14:paraId="25A9F2B4" w14:textId="443F934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El. Nastavljivi in ogrevani gledali </w:t>
      </w:r>
    </w:p>
    <w:p w14:paraId="03D0B7EA" w14:textId="00C46BB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Min. električno nastavljivi in ogrevani prednji sedeži</w:t>
      </w:r>
    </w:p>
    <w:p w14:paraId="792C49AC" w14:textId="0F402C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Aktivni informativni zaslon</w:t>
      </w:r>
    </w:p>
    <w:p w14:paraId="33133822" w14:textId="76A3908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Električno zložljiva vlečna kljuka</w:t>
      </w:r>
    </w:p>
    <w:p w14:paraId="035D3284" w14:textId="72C273A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ABS sistem</w:t>
      </w:r>
    </w:p>
    <w:p w14:paraId="2967B457" w14:textId="77777777" w:rsidR="00D824B7" w:rsidRPr="00D824B7" w:rsidRDefault="00D824B7" w:rsidP="00D824B7">
      <w:pPr>
        <w:contextualSpacing/>
        <w:jc w:val="both"/>
        <w:rPr>
          <w:rFonts w:ascii="Arial" w:hAnsi="Arial" w:cs="Arial"/>
          <w:b/>
          <w:sz w:val="20"/>
        </w:rPr>
      </w:pPr>
    </w:p>
    <w:p w14:paraId="0A7E44E7"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2925F67C" w14:textId="218FC81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20'' aluminijasta platišča</w:t>
      </w:r>
    </w:p>
    <w:p w14:paraId="306DBF1A" w14:textId="77777777" w:rsidR="00D824B7" w:rsidRPr="00D824B7" w:rsidRDefault="00D824B7" w:rsidP="00D824B7">
      <w:pPr>
        <w:ind w:left="397"/>
        <w:contextualSpacing/>
        <w:jc w:val="both"/>
        <w:rPr>
          <w:rFonts w:ascii="Arial" w:hAnsi="Arial" w:cs="Arial"/>
          <w:b/>
          <w:sz w:val="20"/>
        </w:rPr>
      </w:pPr>
      <w:r w:rsidRPr="00D824B7">
        <w:rPr>
          <w:rFonts w:ascii="Arial" w:hAnsi="Arial" w:cs="Arial"/>
          <w:sz w:val="20"/>
        </w:rPr>
        <w:t>-</w:t>
      </w:r>
      <w:r w:rsidRPr="00D824B7">
        <w:rPr>
          <w:rFonts w:ascii="Arial" w:hAnsi="Arial" w:cs="Arial"/>
          <w:sz w:val="20"/>
        </w:rPr>
        <w:tab/>
        <w:t>Obvezna oprema v skladu s slovensko zakonodajo (prva pomoč, varnostni trikotnik, rezervne sijalke)</w:t>
      </w:r>
    </w:p>
    <w:p w14:paraId="7D4909EE" w14:textId="77777777" w:rsidR="00D824B7" w:rsidRPr="00D824B7" w:rsidRDefault="00D824B7" w:rsidP="00D824B7">
      <w:pPr>
        <w:ind w:left="397"/>
        <w:contextualSpacing/>
        <w:jc w:val="both"/>
        <w:rPr>
          <w:rFonts w:ascii="Arial" w:hAnsi="Arial" w:cs="Arial"/>
          <w:b/>
          <w:sz w:val="20"/>
        </w:rPr>
      </w:pPr>
    </w:p>
    <w:p w14:paraId="760EE638"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34A2EECD" w14:textId="71E1FFE2"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zahtevani servisni interval vsaj 30.000 km ali več oziroma vsaj enkrat na 2 leti</w:t>
      </w:r>
    </w:p>
    <w:p w14:paraId="69AFFD12" w14:textId="1C4AAF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 km/leto minimalno 30.000 km</w:t>
      </w:r>
    </w:p>
    <w:p w14:paraId="1F8C8A23" w14:textId="77777777" w:rsidR="00D824B7" w:rsidRPr="00D824B7" w:rsidRDefault="00D824B7" w:rsidP="00D824B7">
      <w:pPr>
        <w:contextualSpacing/>
        <w:jc w:val="both"/>
        <w:rPr>
          <w:rFonts w:ascii="Arial" w:hAnsi="Arial" w:cs="Arial"/>
          <w:b/>
          <w:sz w:val="20"/>
        </w:rPr>
      </w:pPr>
    </w:p>
    <w:p w14:paraId="06923FA7" w14:textId="04514821" w:rsidR="00D824B7" w:rsidRPr="00D824B7" w:rsidRDefault="00D824B7" w:rsidP="00D824B7">
      <w:pPr>
        <w:contextualSpacing/>
        <w:jc w:val="both"/>
        <w:rPr>
          <w:rFonts w:ascii="Arial" w:hAnsi="Arial" w:cs="Arial"/>
          <w:sz w:val="20"/>
        </w:rPr>
      </w:pPr>
      <w:r w:rsidRPr="00D824B7">
        <w:rPr>
          <w:rFonts w:ascii="Arial" w:hAnsi="Arial" w:cs="Arial"/>
          <w:b/>
          <w:sz w:val="20"/>
        </w:rPr>
        <w:t>Vrednost vozila</w:t>
      </w:r>
      <w:r>
        <w:rPr>
          <w:rFonts w:ascii="Arial" w:hAnsi="Arial" w:cs="Arial"/>
          <w:b/>
          <w:sz w:val="20"/>
        </w:rPr>
        <w:t>:</w:t>
      </w:r>
      <w:r w:rsidRPr="00D824B7">
        <w:rPr>
          <w:rFonts w:ascii="Arial" w:hAnsi="Arial" w:cs="Arial"/>
          <w:b/>
          <w:sz w:val="20"/>
        </w:rPr>
        <w:t xml:space="preserve"> </w:t>
      </w:r>
      <w:r w:rsidRPr="00D824B7">
        <w:rPr>
          <w:rFonts w:ascii="Arial" w:hAnsi="Arial" w:cs="Arial"/>
          <w:sz w:val="20"/>
        </w:rPr>
        <w:t>do največ 70.000 EUR z DDV</w:t>
      </w:r>
    </w:p>
    <w:p w14:paraId="6D65B4CC" w14:textId="77777777" w:rsidR="00D824B7" w:rsidRPr="00D824B7" w:rsidRDefault="00D824B7" w:rsidP="00D824B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3626182" w14:textId="77777777" w:rsidR="00D824B7" w:rsidRDefault="00D824B7" w:rsidP="00D824B7">
      <w:pPr>
        <w:ind w:left="397"/>
        <w:contextualSpacing/>
        <w:jc w:val="both"/>
        <w:rPr>
          <w:rFonts w:ascii="Arial" w:hAnsi="Arial" w:cs="Arial"/>
          <w:sz w:val="20"/>
        </w:rPr>
      </w:pPr>
    </w:p>
    <w:p w14:paraId="4CA8F7F1" w14:textId="1598B908" w:rsidR="00D824B7" w:rsidRPr="00D824B7" w:rsidRDefault="00D824B7" w:rsidP="006460C9">
      <w:pPr>
        <w:pStyle w:val="Odstavekseznama"/>
        <w:numPr>
          <w:ilvl w:val="0"/>
          <w:numId w:val="38"/>
        </w:numPr>
        <w:ind w:left="397" w:hanging="397"/>
        <w:contextualSpacing/>
        <w:jc w:val="both"/>
        <w:rPr>
          <w:rFonts w:ascii="Arial" w:hAnsi="Arial" w:cs="Arial"/>
          <w:b/>
          <w:sz w:val="20"/>
        </w:rPr>
      </w:pPr>
      <w:bookmarkStart w:id="104" w:name="_Hlk176355330"/>
      <w:r w:rsidRPr="00D824B7">
        <w:rPr>
          <w:rFonts w:ascii="Arial" w:hAnsi="Arial" w:cs="Arial"/>
          <w:b/>
          <w:sz w:val="20"/>
        </w:rPr>
        <w:t>Osebno vozilo (SUV), višjega cenovnega razreda mora izpolnjevati naslednje tehnične zahteve:</w:t>
      </w:r>
    </w:p>
    <w:bookmarkEnd w:id="104"/>
    <w:p w14:paraId="531BE826" w14:textId="58638C39"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Starost vozila do največ 60 mesecev do </w:t>
      </w:r>
      <w:r w:rsidR="006460C9">
        <w:rPr>
          <w:rFonts w:ascii="Arial" w:hAnsi="Arial" w:cs="Arial"/>
          <w:sz w:val="20"/>
        </w:rPr>
        <w:t xml:space="preserve">roka za </w:t>
      </w:r>
      <w:r w:rsidRPr="00D824B7">
        <w:rPr>
          <w:rFonts w:ascii="Arial" w:hAnsi="Arial" w:cs="Arial"/>
          <w:sz w:val="20"/>
        </w:rPr>
        <w:t>oddaj</w:t>
      </w:r>
      <w:r w:rsidR="006460C9">
        <w:rPr>
          <w:rFonts w:ascii="Arial" w:hAnsi="Arial" w:cs="Arial"/>
          <w:sz w:val="20"/>
        </w:rPr>
        <w:t>o</w:t>
      </w:r>
      <w:r w:rsidRPr="00D824B7">
        <w:rPr>
          <w:rFonts w:ascii="Arial" w:hAnsi="Arial" w:cs="Arial"/>
          <w:sz w:val="20"/>
        </w:rPr>
        <w:t xml:space="preserve"> ponudb</w:t>
      </w:r>
    </w:p>
    <w:p w14:paraId="70A5D9DC" w14:textId="57DBAA1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Prevoženih do maksimalno 170.000 km</w:t>
      </w:r>
    </w:p>
    <w:p w14:paraId="25A3C7E2" w14:textId="002A453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Moč motorja: min 170 kW</w:t>
      </w:r>
    </w:p>
    <w:p w14:paraId="1737DF6D" w14:textId="1F133BB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lastRenderedPageBreak/>
        <w:t xml:space="preserve">Motor: bencinski ali </w:t>
      </w:r>
      <w:proofErr w:type="spellStart"/>
      <w:r w:rsidRPr="00D824B7">
        <w:rPr>
          <w:rFonts w:ascii="Arial" w:hAnsi="Arial" w:cs="Arial"/>
          <w:sz w:val="20"/>
        </w:rPr>
        <w:t>diesel</w:t>
      </w:r>
      <w:proofErr w:type="spellEnd"/>
    </w:p>
    <w:p w14:paraId="55832686" w14:textId="30C5113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Norma:  EURO 6</w:t>
      </w:r>
    </w:p>
    <w:p w14:paraId="2369B8ED" w14:textId="044EF194"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Delovna prostornina motorja: od 2550 do 3189 cm3</w:t>
      </w:r>
    </w:p>
    <w:p w14:paraId="29E81233" w14:textId="43E1EF1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Dolžina vozila: vsaj 4690 mm</w:t>
      </w:r>
    </w:p>
    <w:p w14:paraId="470EE78C" w14:textId="4E21C3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Menjalnik: avtomatski</w:t>
      </w:r>
    </w:p>
    <w:p w14:paraId="21D5C878" w14:textId="61A30A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Pogon: štirikolesni</w:t>
      </w:r>
    </w:p>
    <w:p w14:paraId="21785892" w14:textId="58B3EF7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sedežev: 5</w:t>
      </w:r>
    </w:p>
    <w:p w14:paraId="20EA9CA0" w14:textId="23FA07D1"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vrat: 5</w:t>
      </w:r>
    </w:p>
    <w:p w14:paraId="638779D1" w14:textId="274E93A8"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Avtomatska klimatska naprava </w:t>
      </w:r>
    </w:p>
    <w:p w14:paraId="5F594301" w14:textId="1025578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Barva: kovinsko črna, kovinsko siva </w:t>
      </w:r>
    </w:p>
    <w:p w14:paraId="7E6C75C5" w14:textId="3C2AF52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Notranjost: v temni barvi</w:t>
      </w:r>
    </w:p>
    <w:p w14:paraId="21EF02CD" w14:textId="0BAF61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Parkirni senzorji spredaj in zadaj s kamero za vzvratno vožnjo</w:t>
      </w:r>
    </w:p>
    <w:p w14:paraId="694B2C3D" w14:textId="6D7D39EC" w:rsidR="00D824B7" w:rsidRPr="00D824B7" w:rsidRDefault="00D824B7" w:rsidP="006460C9">
      <w:pPr>
        <w:pStyle w:val="Odstavekseznama"/>
        <w:numPr>
          <w:ilvl w:val="0"/>
          <w:numId w:val="39"/>
        </w:numPr>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03ED2217" w14:textId="642BB485"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uravnavanje smeri na voznem pasu-</w:t>
      </w:r>
      <w:proofErr w:type="spellStart"/>
      <w:r w:rsidRPr="00D824B7">
        <w:rPr>
          <w:rFonts w:ascii="Arial" w:hAnsi="Arial" w:cs="Arial"/>
          <w:sz w:val="20"/>
        </w:rPr>
        <w:t>lane</w:t>
      </w:r>
      <w:proofErr w:type="spellEnd"/>
      <w:r w:rsidRPr="00D824B7">
        <w:rPr>
          <w:rFonts w:ascii="Arial" w:hAnsi="Arial" w:cs="Arial"/>
          <w:sz w:val="20"/>
        </w:rPr>
        <w:t xml:space="preserve"> </w:t>
      </w:r>
      <w:proofErr w:type="spellStart"/>
      <w:r w:rsidRPr="00D824B7">
        <w:rPr>
          <w:rFonts w:ascii="Arial" w:hAnsi="Arial" w:cs="Arial"/>
          <w:sz w:val="20"/>
        </w:rPr>
        <w:t>assist</w:t>
      </w:r>
      <w:proofErr w:type="spellEnd"/>
      <w:r w:rsidRPr="00D824B7">
        <w:rPr>
          <w:rFonts w:ascii="Arial" w:hAnsi="Arial" w:cs="Arial"/>
          <w:sz w:val="20"/>
        </w:rPr>
        <w:t xml:space="preserve"> in asistenca za zastoje</w:t>
      </w:r>
    </w:p>
    <w:p w14:paraId="3B417E7C" w14:textId="5445845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Električni pomik sprednjih in zadnjih stekel</w:t>
      </w:r>
    </w:p>
    <w:p w14:paraId="5A9E2261" w14:textId="148C3C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Alarm</w:t>
      </w:r>
    </w:p>
    <w:p w14:paraId="7F99BA14" w14:textId="610559C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prostoročno telefoniranje</w:t>
      </w:r>
    </w:p>
    <w:p w14:paraId="47847F1C" w14:textId="243EBF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El. Nastavljivi gledali </w:t>
      </w:r>
    </w:p>
    <w:p w14:paraId="410D3A1A" w14:textId="4788417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električno nastavljivi in ogrevani prednji sedeži</w:t>
      </w:r>
    </w:p>
    <w:p w14:paraId="337AC49F" w14:textId="54A2FB4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Zapiralna asistenca prtljažnika</w:t>
      </w:r>
    </w:p>
    <w:p w14:paraId="07D5E50D" w14:textId="68A192C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ABS sistem</w:t>
      </w:r>
    </w:p>
    <w:p w14:paraId="33C0DCAB" w14:textId="77777777" w:rsidR="00D824B7" w:rsidRPr="00D824B7" w:rsidRDefault="00D824B7" w:rsidP="00D824B7">
      <w:pPr>
        <w:contextualSpacing/>
        <w:jc w:val="both"/>
        <w:rPr>
          <w:rFonts w:ascii="Arial" w:hAnsi="Arial" w:cs="Arial"/>
          <w:sz w:val="20"/>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77777777" w:rsidR="00D824B7" w:rsidRPr="00D824B7" w:rsidRDefault="00D824B7" w:rsidP="00D824B7">
      <w:pPr>
        <w:contextualSpacing/>
        <w:jc w:val="both"/>
        <w:rPr>
          <w:rFonts w:ascii="Arial" w:hAnsi="Arial" w:cs="Arial"/>
          <w:sz w:val="20"/>
        </w:rPr>
      </w:pPr>
    </w:p>
    <w:p w14:paraId="41BFB764"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72EB4780" w14:textId="7AAD646F"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Z</w:t>
      </w:r>
      <w:r w:rsidRPr="00D824B7">
        <w:rPr>
          <w:rFonts w:ascii="Arial" w:hAnsi="Arial" w:cs="Arial"/>
          <w:sz w:val="20"/>
        </w:rPr>
        <w:t>ahtevani servisni interval vsaj 30.000 km ali več oziroma vsaj enkrat na 2 leti</w:t>
      </w:r>
    </w:p>
    <w:p w14:paraId="4722E0FA" w14:textId="4A223F39"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P</w:t>
      </w:r>
      <w:r w:rsidRPr="00D824B7">
        <w:rPr>
          <w:rFonts w:ascii="Arial" w:hAnsi="Arial" w:cs="Arial"/>
          <w:sz w:val="20"/>
        </w:rPr>
        <w:t>revoženi km/leto minimalno 25.000 km</w:t>
      </w:r>
    </w:p>
    <w:p w14:paraId="201DAAD1" w14:textId="77777777" w:rsidR="00D824B7" w:rsidRPr="00D824B7" w:rsidRDefault="00D824B7" w:rsidP="00D824B7">
      <w:pPr>
        <w:contextualSpacing/>
        <w:jc w:val="both"/>
        <w:rPr>
          <w:rFonts w:ascii="Arial" w:hAnsi="Arial" w:cs="Arial"/>
          <w:sz w:val="20"/>
        </w:rPr>
      </w:pPr>
    </w:p>
    <w:p w14:paraId="2D2EDF28" w14:textId="7AF4C658" w:rsidR="00D824B7" w:rsidRPr="00D824B7" w:rsidRDefault="00D824B7" w:rsidP="00D824B7">
      <w:pPr>
        <w:contextualSpacing/>
        <w:jc w:val="both"/>
        <w:rPr>
          <w:rFonts w:ascii="Arial" w:hAnsi="Arial" w:cs="Arial"/>
          <w:sz w:val="20"/>
        </w:rPr>
      </w:pPr>
      <w:r w:rsidRPr="006460C9">
        <w:rPr>
          <w:rFonts w:ascii="Arial" w:hAnsi="Arial" w:cs="Arial"/>
          <w:b/>
          <w:sz w:val="20"/>
        </w:rPr>
        <w:t>Vrednost vozila</w:t>
      </w:r>
      <w:r w:rsidR="006460C9">
        <w:rPr>
          <w:rFonts w:ascii="Arial" w:hAnsi="Arial" w:cs="Arial"/>
          <w:sz w:val="20"/>
        </w:rPr>
        <w:t>:</w:t>
      </w:r>
      <w:r w:rsidRPr="00D824B7">
        <w:rPr>
          <w:rFonts w:ascii="Arial" w:hAnsi="Arial" w:cs="Arial"/>
          <w:sz w:val="20"/>
        </w:rPr>
        <w:t xml:space="preserve"> do </w:t>
      </w:r>
      <w:r w:rsidR="006460C9">
        <w:rPr>
          <w:rFonts w:ascii="Arial" w:hAnsi="Arial" w:cs="Arial"/>
          <w:sz w:val="20"/>
        </w:rPr>
        <w:t xml:space="preserve">največ </w:t>
      </w:r>
      <w:r w:rsidRPr="00D824B7">
        <w:rPr>
          <w:rFonts w:ascii="Arial" w:hAnsi="Arial" w:cs="Arial"/>
          <w:sz w:val="20"/>
        </w:rPr>
        <w:t>35.000 EUR z DDV</w:t>
      </w:r>
    </w:p>
    <w:p w14:paraId="2CDED063" w14:textId="1B6A1063" w:rsidR="00D824B7" w:rsidRDefault="00D824B7" w:rsidP="00D824B7">
      <w:pPr>
        <w:contextualSpacing/>
        <w:jc w:val="both"/>
        <w:rPr>
          <w:rFonts w:ascii="Arial" w:hAnsi="Arial" w:cs="Arial"/>
          <w:sz w:val="20"/>
        </w:rPr>
      </w:pPr>
    </w:p>
    <w:p w14:paraId="2643E274" w14:textId="147FC388"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08FA0637" w14:textId="27C54BE7" w:rsidR="006460C9" w:rsidRPr="00D824B7" w:rsidRDefault="006460C9" w:rsidP="006460C9">
      <w:pPr>
        <w:pStyle w:val="Odstavekseznama"/>
        <w:numPr>
          <w:ilvl w:val="0"/>
          <w:numId w:val="38"/>
        </w:numPr>
        <w:ind w:left="397" w:hanging="397"/>
        <w:contextualSpacing/>
        <w:jc w:val="both"/>
        <w:rPr>
          <w:rFonts w:ascii="Arial" w:hAnsi="Arial" w:cs="Arial"/>
          <w:b/>
          <w:sz w:val="20"/>
        </w:rPr>
      </w:pPr>
      <w:r w:rsidRPr="00D824B7">
        <w:rPr>
          <w:rFonts w:ascii="Arial" w:hAnsi="Arial" w:cs="Arial"/>
          <w:b/>
          <w:sz w:val="20"/>
        </w:rPr>
        <w:t>Osebno vozilo (</w:t>
      </w:r>
      <w:r>
        <w:rPr>
          <w:rFonts w:ascii="Arial" w:hAnsi="Arial" w:cs="Arial"/>
          <w:b/>
          <w:sz w:val="20"/>
        </w:rPr>
        <w:t>limuzina</w:t>
      </w:r>
      <w:r w:rsidRPr="00D824B7">
        <w:rPr>
          <w:rFonts w:ascii="Arial" w:hAnsi="Arial" w:cs="Arial"/>
          <w:b/>
          <w:sz w:val="20"/>
        </w:rPr>
        <w:t>), višjega cenovnega razreda mora izpolnjevati naslednje tehnične zahteve:</w:t>
      </w:r>
    </w:p>
    <w:p w14:paraId="6834A5D3" w14:textId="0F8E21CE"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eastAsia="Arial" w:hAnsi="Arial" w:cs="Arial"/>
          <w:sz w:val="20"/>
          <w:szCs w:val="22"/>
        </w:rPr>
        <w:t xml:space="preserve">Starost vozila do največ 72 mesecev do </w:t>
      </w:r>
      <w:r>
        <w:rPr>
          <w:rFonts w:ascii="Arial" w:eastAsia="Arial" w:hAnsi="Arial" w:cs="Arial"/>
          <w:sz w:val="20"/>
          <w:szCs w:val="22"/>
        </w:rPr>
        <w:t xml:space="preserve">roka za </w:t>
      </w:r>
      <w:r w:rsidRPr="006460C9">
        <w:rPr>
          <w:rFonts w:ascii="Arial" w:eastAsia="Arial" w:hAnsi="Arial" w:cs="Arial"/>
          <w:sz w:val="20"/>
          <w:szCs w:val="22"/>
        </w:rPr>
        <w:t>oddaj</w:t>
      </w:r>
      <w:r>
        <w:rPr>
          <w:rFonts w:ascii="Arial" w:eastAsia="Arial" w:hAnsi="Arial" w:cs="Arial"/>
          <w:sz w:val="20"/>
          <w:szCs w:val="22"/>
        </w:rPr>
        <w:t>o</w:t>
      </w:r>
      <w:r w:rsidRPr="006460C9">
        <w:rPr>
          <w:rFonts w:ascii="Arial" w:eastAsia="Arial" w:hAnsi="Arial" w:cs="Arial"/>
          <w:sz w:val="20"/>
          <w:szCs w:val="22"/>
        </w:rPr>
        <w:t xml:space="preserve"> ponudb</w:t>
      </w:r>
    </w:p>
    <w:p w14:paraId="46CA758E" w14:textId="77777777"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hAnsi="Arial" w:cs="Arial"/>
          <w:sz w:val="20"/>
          <w:szCs w:val="22"/>
        </w:rPr>
        <w:t>Prevoženih do maksimalno 130.000 km</w:t>
      </w:r>
    </w:p>
    <w:p w14:paraId="600CA39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Moč motorja: od 140 do 180 kW</w:t>
      </w:r>
    </w:p>
    <w:p w14:paraId="5FEDFF3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 xml:space="preserve">Motor: bencinski ali </w:t>
      </w:r>
      <w:proofErr w:type="spellStart"/>
      <w:r w:rsidRPr="006460C9">
        <w:rPr>
          <w:rFonts w:ascii="Arial" w:hAnsi="Arial" w:cs="Arial"/>
          <w:sz w:val="20"/>
          <w:szCs w:val="22"/>
        </w:rPr>
        <w:t>diesel</w:t>
      </w:r>
      <w:proofErr w:type="spellEnd"/>
    </w:p>
    <w:p w14:paraId="48642BB5"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Norma:  EURO 6</w:t>
      </w:r>
    </w:p>
    <w:p w14:paraId="45ED92F9"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Delovna prostornina motorja: od 2550 do 3189 cm</w:t>
      </w:r>
      <w:r w:rsidRPr="006460C9">
        <w:rPr>
          <w:rFonts w:ascii="Arial" w:hAnsi="Arial" w:cs="Arial"/>
          <w:sz w:val="20"/>
          <w:szCs w:val="22"/>
          <w:vertAlign w:val="superscript"/>
        </w:rPr>
        <w:t>3</w:t>
      </w:r>
    </w:p>
    <w:p w14:paraId="462C3A97"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Dolžina vozila: vsaj 4900 mm</w:t>
      </w:r>
    </w:p>
    <w:p w14:paraId="29D08E6B"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Menjalnik: avtomatski</w:t>
      </w:r>
    </w:p>
    <w:p w14:paraId="40F4775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sedežev: 5</w:t>
      </w:r>
    </w:p>
    <w:p w14:paraId="7D93F21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vrat: min 4</w:t>
      </w:r>
    </w:p>
    <w:p w14:paraId="2FBC3FBE"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Avtomatska klimatska naprava</w:t>
      </w:r>
    </w:p>
    <w:p w14:paraId="63E6239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El. nastavljivi in ogrevani zunanji ogledali</w:t>
      </w:r>
    </w:p>
    <w:p w14:paraId="0EEFD08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Ogrevanje sprednjih sedežev</w:t>
      </w:r>
    </w:p>
    <w:p w14:paraId="211F131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Tempomat</w:t>
      </w:r>
      <w:proofErr w:type="spellEnd"/>
      <w:r w:rsidRPr="006460C9">
        <w:rPr>
          <w:rFonts w:ascii="Arial" w:hAnsi="Arial" w:cs="Arial"/>
          <w:sz w:val="20"/>
          <w:szCs w:val="22"/>
        </w:rPr>
        <w:t xml:space="preserve"> z avtomatskim uravnavanjem hitrosti </w:t>
      </w:r>
    </w:p>
    <w:p w14:paraId="402B7F71"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Parkirni sistem Plus (senzorji spredaj in zadaj)</w:t>
      </w:r>
    </w:p>
    <w:p w14:paraId="5FC4ED16"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Sistem za nadzor mrtvega kota</w:t>
      </w:r>
    </w:p>
    <w:p w14:paraId="20C8596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Quattro</w:t>
      </w:r>
      <w:proofErr w:type="spellEnd"/>
      <w:r w:rsidRPr="006460C9">
        <w:rPr>
          <w:rFonts w:ascii="Arial" w:hAnsi="Arial" w:cs="Arial"/>
          <w:sz w:val="20"/>
          <w:szCs w:val="22"/>
        </w:rPr>
        <w:t xml:space="preserve"> pogon</w:t>
      </w:r>
    </w:p>
    <w:p w14:paraId="411BB52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Matrični LED žarometi in LED zadnje luči z dinamičnim smernikom ter sistemom za pranje žarometov</w:t>
      </w:r>
    </w:p>
    <w:p w14:paraId="5F00FA4C"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Prepoznavanje prometnih znakov</w:t>
      </w:r>
    </w:p>
    <w:p w14:paraId="438F15BE" w14:textId="77777777" w:rsidR="006460C9" w:rsidRPr="006460C9" w:rsidRDefault="006460C9" w:rsidP="006460C9">
      <w:pPr>
        <w:ind w:left="21" w:hanging="10"/>
        <w:contextualSpacing/>
        <w:jc w:val="both"/>
        <w:rPr>
          <w:rFonts w:ascii="Arial" w:hAnsi="Arial" w:cs="Arial"/>
          <w:sz w:val="20"/>
          <w:szCs w:val="22"/>
        </w:rPr>
      </w:pPr>
    </w:p>
    <w:p w14:paraId="6341F595" w14:textId="77777777" w:rsidR="006460C9" w:rsidRPr="006460C9" w:rsidRDefault="006460C9" w:rsidP="006460C9">
      <w:pPr>
        <w:ind w:left="21" w:hanging="10"/>
        <w:jc w:val="both"/>
        <w:rPr>
          <w:rFonts w:ascii="Arial" w:hAnsi="Arial" w:cs="Arial"/>
          <w:b/>
          <w:sz w:val="20"/>
          <w:szCs w:val="22"/>
        </w:rPr>
      </w:pPr>
    </w:p>
    <w:p w14:paraId="747753F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oprema:</w:t>
      </w:r>
    </w:p>
    <w:p w14:paraId="20DDB1E1" w14:textId="08719662"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 xml:space="preserve">min 19'' lita platišča </w:t>
      </w:r>
    </w:p>
    <w:p w14:paraId="73FDDB94" w14:textId="77777777"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lastRenderedPageBreak/>
        <w:t>Obvezna oprema v skladu s slovensko zakonodajo (prva pomoč, varnostni trikotnik, rezervne sijalke)</w:t>
      </w:r>
    </w:p>
    <w:p w14:paraId="6CDDAA9C" w14:textId="77777777" w:rsidR="006460C9" w:rsidRPr="006460C9" w:rsidRDefault="006460C9" w:rsidP="006460C9">
      <w:pPr>
        <w:ind w:left="720" w:hanging="10"/>
        <w:contextualSpacing/>
        <w:jc w:val="both"/>
        <w:rPr>
          <w:rFonts w:ascii="Arial" w:hAnsi="Arial" w:cs="Arial"/>
          <w:sz w:val="20"/>
          <w:szCs w:val="22"/>
        </w:rPr>
      </w:pPr>
    </w:p>
    <w:p w14:paraId="0EE7079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zahteva:</w:t>
      </w:r>
    </w:p>
    <w:p w14:paraId="501B6C32" w14:textId="6A261F02"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Z</w:t>
      </w:r>
      <w:r w:rsidRPr="006460C9">
        <w:rPr>
          <w:rFonts w:ascii="Arial" w:hAnsi="Arial" w:cs="Arial"/>
          <w:sz w:val="20"/>
          <w:szCs w:val="22"/>
        </w:rPr>
        <w:t>ahtevani servisni interval vsaj 30.000 km ali več oziroma vsaj enkrat na 2 leti</w:t>
      </w:r>
    </w:p>
    <w:p w14:paraId="47129E6B" w14:textId="0155E63B"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Pr="006460C9">
        <w:rPr>
          <w:rFonts w:ascii="Arial" w:hAnsi="Arial" w:cs="Arial"/>
          <w:sz w:val="20"/>
          <w:szCs w:val="22"/>
        </w:rPr>
        <w:t>revoženi km/leto minimalno 40.000 km</w:t>
      </w:r>
    </w:p>
    <w:p w14:paraId="2D36F9E9" w14:textId="77777777" w:rsidR="00DC5883" w:rsidRPr="00513FBA" w:rsidRDefault="00DC5883" w:rsidP="002859E1">
      <w:pPr>
        <w:pStyle w:val="Naslov2"/>
        <w:numPr>
          <w:ilvl w:val="0"/>
          <w:numId w:val="19"/>
        </w:numPr>
        <w:ind w:left="357" w:hanging="357"/>
        <w:rPr>
          <w:i w:val="0"/>
          <w:sz w:val="20"/>
          <w:szCs w:val="20"/>
        </w:rPr>
      </w:pPr>
      <w:bookmarkStart w:id="105" w:name="_Toc176763886"/>
      <w:r w:rsidRPr="00513FBA">
        <w:rPr>
          <w:i w:val="0"/>
          <w:sz w:val="20"/>
          <w:szCs w:val="20"/>
        </w:rPr>
        <w:t>Merilo za ocenjevanje ponudb</w:t>
      </w:r>
      <w:bookmarkEnd w:id="84"/>
      <w:bookmarkEnd w:id="85"/>
      <w:bookmarkEnd w:id="105"/>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6" w:name="_Toc509672638"/>
      <w:bookmarkStart w:id="107" w:name="_Toc10194649"/>
      <w:bookmarkStart w:id="108" w:name="_Toc176763887"/>
      <w:r w:rsidRPr="00513FBA">
        <w:rPr>
          <w:i w:val="0"/>
          <w:sz w:val="20"/>
          <w:szCs w:val="20"/>
        </w:rPr>
        <w:t>Ponudba</w:t>
      </w:r>
      <w:bookmarkStart w:id="109" w:name="_Toc336851746"/>
      <w:bookmarkStart w:id="110" w:name="_Toc336851794"/>
      <w:bookmarkStart w:id="111" w:name="_Toc509672639"/>
      <w:bookmarkEnd w:id="106"/>
      <w:bookmarkEnd w:id="107"/>
      <w:bookmarkEnd w:id="108"/>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4" w:name="_Toc533063566"/>
      <w:bookmarkStart w:id="125" w:name="_Toc10194651"/>
      <w:bookmarkStart w:id="126" w:name="_Toc21506080"/>
      <w:bookmarkStart w:id="127" w:name="_Toc27134344"/>
      <w:bookmarkStart w:id="128" w:name="_Toc55479351"/>
      <w:bookmarkStart w:id="129" w:name="_Toc55479695"/>
      <w:bookmarkStart w:id="130" w:name="_Toc55480053"/>
      <w:bookmarkStart w:id="131" w:name="_Toc64529993"/>
      <w:bookmarkStart w:id="132" w:name="_Toc89345069"/>
      <w:bookmarkStart w:id="133" w:name="_Toc108010594"/>
      <w:bookmarkStart w:id="134" w:name="_Toc128743291"/>
      <w:bookmarkStart w:id="135" w:name="_Toc128743902"/>
      <w:bookmarkStart w:id="136" w:name="_Toc160440587"/>
      <w:bookmarkStart w:id="137" w:name="_Toc161399777"/>
      <w:bookmarkStart w:id="138"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39" w:name="_Toc533063567"/>
      <w:bookmarkStart w:id="140" w:name="_Toc10194652"/>
      <w:bookmarkStart w:id="141" w:name="_Toc21506081"/>
      <w:bookmarkStart w:id="142" w:name="_Toc27134345"/>
      <w:bookmarkStart w:id="143" w:name="_Toc55479352"/>
      <w:bookmarkStart w:id="144" w:name="_Toc55479696"/>
      <w:bookmarkStart w:id="145" w:name="_Toc55480054"/>
      <w:bookmarkStart w:id="146" w:name="_Toc64529994"/>
      <w:bookmarkStart w:id="147" w:name="_Toc89345070"/>
      <w:bookmarkStart w:id="148" w:name="_Toc108010595"/>
      <w:bookmarkStart w:id="149" w:name="_Toc128743292"/>
      <w:bookmarkStart w:id="150" w:name="_Toc128743903"/>
      <w:bookmarkStart w:id="151" w:name="_Toc160440588"/>
      <w:bookmarkStart w:id="152" w:name="_Toc161399778"/>
      <w:bookmarkStart w:id="153"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4" w:name="_Toc55479353"/>
      <w:bookmarkStart w:id="155" w:name="_Toc55479697"/>
      <w:bookmarkStart w:id="156" w:name="_Toc55480055"/>
      <w:bookmarkStart w:id="157" w:name="_Toc64529995"/>
      <w:bookmarkStart w:id="158" w:name="_Toc89345071"/>
      <w:bookmarkStart w:id="159" w:name="_Toc108010596"/>
      <w:bookmarkStart w:id="160" w:name="_Toc128743293"/>
      <w:bookmarkStart w:id="161" w:name="_Toc128743904"/>
      <w:bookmarkStart w:id="162" w:name="_Toc160440589"/>
      <w:bookmarkStart w:id="163" w:name="_Toc161399779"/>
      <w:bookmarkStart w:id="164" w:name="_Toc176763891"/>
      <w:r w:rsidRPr="00513FBA">
        <w:rPr>
          <w:rFonts w:ascii="Arial" w:eastAsia="SimSun" w:hAnsi="Arial" w:cs="Arial"/>
          <w:b/>
          <w:spacing w:val="4"/>
          <w:sz w:val="20"/>
          <w:szCs w:val="20"/>
          <w:lang w:val="x-none" w:eastAsia="x-none"/>
        </w:rPr>
        <w:t>Obrazec »ESPD« za vse gospodarske subjekte</w:t>
      </w:r>
      <w:bookmarkEnd w:id="154"/>
      <w:bookmarkEnd w:id="155"/>
      <w:bookmarkEnd w:id="156"/>
      <w:bookmarkEnd w:id="157"/>
      <w:bookmarkEnd w:id="158"/>
      <w:bookmarkEnd w:id="159"/>
      <w:bookmarkEnd w:id="160"/>
      <w:bookmarkEnd w:id="161"/>
      <w:bookmarkEnd w:id="162"/>
      <w:bookmarkEnd w:id="163"/>
      <w:bookmarkEnd w:id="164"/>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5" w:name="_Toc533063569"/>
      <w:bookmarkStart w:id="166" w:name="_Toc10194654"/>
      <w:bookmarkStart w:id="167" w:name="_Toc21506083"/>
      <w:bookmarkStart w:id="168" w:name="_Toc27134347"/>
      <w:bookmarkStart w:id="169" w:name="_Toc55479354"/>
      <w:bookmarkStart w:id="170" w:name="_Toc55479698"/>
      <w:bookmarkStart w:id="171" w:name="_Toc55480056"/>
      <w:bookmarkStart w:id="172" w:name="_Toc64529996"/>
      <w:bookmarkStart w:id="173" w:name="_Toc89345072"/>
      <w:bookmarkStart w:id="174" w:name="_Toc108010597"/>
      <w:bookmarkStart w:id="175" w:name="_Toc128743294"/>
      <w:bookmarkStart w:id="176" w:name="_Toc128743905"/>
      <w:bookmarkStart w:id="177" w:name="_Toc160440590"/>
      <w:bookmarkStart w:id="178" w:name="_Toc161399780"/>
      <w:bookmarkStart w:id="179"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0" w:name="_Toc533063570"/>
      <w:bookmarkStart w:id="181" w:name="_Toc10194655"/>
      <w:bookmarkStart w:id="182"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3" w:name="_Toc27134348"/>
      <w:bookmarkStart w:id="184" w:name="_Toc55479355"/>
      <w:bookmarkStart w:id="185" w:name="_Toc55479699"/>
      <w:bookmarkStart w:id="186" w:name="_Toc55480057"/>
      <w:bookmarkStart w:id="187" w:name="_Toc64529997"/>
      <w:bookmarkStart w:id="188" w:name="_Toc89345073"/>
      <w:bookmarkStart w:id="189" w:name="_Toc108010598"/>
      <w:bookmarkStart w:id="190" w:name="_Toc128743295"/>
      <w:bookmarkStart w:id="191" w:name="_Toc128743906"/>
      <w:bookmarkStart w:id="192" w:name="_Toc160440591"/>
      <w:bookmarkStart w:id="193" w:name="_Toc161399781"/>
      <w:bookmarkStart w:id="194"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5" w:name="_Toc533063571"/>
      <w:bookmarkStart w:id="196" w:name="_Toc10194656"/>
      <w:bookmarkStart w:id="197" w:name="_Toc21506085"/>
      <w:bookmarkStart w:id="198" w:name="_Toc27134349"/>
      <w:bookmarkStart w:id="199" w:name="_Toc55479356"/>
      <w:bookmarkStart w:id="200" w:name="_Toc55479700"/>
      <w:bookmarkStart w:id="201" w:name="_Toc55480058"/>
      <w:bookmarkStart w:id="202" w:name="_Toc64529998"/>
      <w:bookmarkStart w:id="203" w:name="_Toc89345074"/>
      <w:bookmarkStart w:id="204" w:name="_Toc108010599"/>
      <w:bookmarkStart w:id="205" w:name="_Toc128743296"/>
      <w:bookmarkStart w:id="206" w:name="_Toc128743907"/>
      <w:bookmarkStart w:id="207" w:name="_Toc160440592"/>
      <w:bookmarkStart w:id="208" w:name="_Toc161399782"/>
      <w:bookmarkStart w:id="209"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0" w:name="_Toc533063572"/>
      <w:bookmarkStart w:id="211" w:name="_Toc10194657"/>
      <w:bookmarkStart w:id="212" w:name="_Toc21506086"/>
      <w:bookmarkStart w:id="213" w:name="_Toc27134350"/>
      <w:bookmarkStart w:id="214" w:name="_Toc55479357"/>
      <w:bookmarkStart w:id="215" w:name="_Toc55479701"/>
      <w:bookmarkStart w:id="216" w:name="_Toc55480059"/>
      <w:bookmarkStart w:id="217" w:name="_Toc64529999"/>
      <w:bookmarkStart w:id="218" w:name="_Toc89345075"/>
      <w:bookmarkStart w:id="219" w:name="_Toc108010600"/>
      <w:bookmarkStart w:id="220" w:name="_Toc128743297"/>
      <w:bookmarkStart w:id="221" w:name="_Toc128743908"/>
      <w:bookmarkStart w:id="222" w:name="_Toc160440593"/>
      <w:bookmarkStart w:id="223" w:name="_Toc161399783"/>
      <w:bookmarkStart w:id="224"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5" w:name="_Toc533063573"/>
      <w:bookmarkStart w:id="226" w:name="_Toc10194658"/>
      <w:bookmarkStart w:id="227" w:name="_Toc21506087"/>
      <w:bookmarkStart w:id="228" w:name="_Toc27134351"/>
      <w:bookmarkStart w:id="229" w:name="_Toc55479358"/>
      <w:bookmarkStart w:id="230" w:name="_Toc55479702"/>
      <w:bookmarkStart w:id="231" w:name="_Toc55480060"/>
      <w:bookmarkStart w:id="232" w:name="_Toc64530000"/>
      <w:bookmarkStart w:id="233" w:name="_Toc89345076"/>
      <w:bookmarkStart w:id="234" w:name="_Toc108010601"/>
      <w:bookmarkStart w:id="235" w:name="_Toc128743298"/>
      <w:bookmarkStart w:id="236" w:name="_Toc128743909"/>
      <w:bookmarkStart w:id="237" w:name="_Toc160440594"/>
      <w:bookmarkStart w:id="238" w:name="_Toc161399784"/>
      <w:bookmarkStart w:id="239" w:name="_Toc176763896"/>
      <w:r w:rsidRPr="00513FBA">
        <w:rPr>
          <w:rFonts w:ascii="Arial" w:eastAsia="SimSun" w:hAnsi="Arial" w:cs="Arial"/>
          <w:spacing w:val="4"/>
          <w:sz w:val="20"/>
          <w:szCs w:val="20"/>
          <w:lang w:val="x-none" w:eastAsia="x-none"/>
        </w:rPr>
        <w:lastRenderedPageBreak/>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0" w:name="_Toc533063574"/>
      <w:bookmarkStart w:id="241" w:name="_Toc10194659"/>
      <w:bookmarkStart w:id="242" w:name="_Toc21506088"/>
      <w:bookmarkStart w:id="243" w:name="_Toc27134352"/>
      <w:bookmarkStart w:id="244" w:name="_Toc55479359"/>
      <w:bookmarkStart w:id="245" w:name="_Toc55479703"/>
      <w:bookmarkStart w:id="246" w:name="_Toc55480061"/>
      <w:bookmarkStart w:id="247" w:name="_Toc64530001"/>
      <w:bookmarkStart w:id="248" w:name="_Toc89345077"/>
      <w:bookmarkStart w:id="249" w:name="_Toc108010602"/>
      <w:bookmarkStart w:id="250" w:name="_Toc128743299"/>
      <w:bookmarkStart w:id="251" w:name="_Toc128743910"/>
      <w:bookmarkStart w:id="252" w:name="_Toc160440595"/>
      <w:bookmarkStart w:id="253" w:name="_Toc161399785"/>
      <w:bookmarkStart w:id="254"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28743300"/>
      <w:bookmarkStart w:id="266" w:name="_Toc128743911"/>
      <w:bookmarkStart w:id="267" w:name="_Toc160440596"/>
      <w:bookmarkStart w:id="268" w:name="_Toc161399786"/>
      <w:bookmarkStart w:id="269" w:name="_Toc176763898"/>
      <w:r w:rsidRPr="00513FBA">
        <w:rPr>
          <w:rFonts w:ascii="Arial" w:eastAsia="SimSun" w:hAnsi="Arial" w:cs="Arial"/>
          <w:b/>
          <w:spacing w:val="4"/>
          <w:sz w:val="20"/>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0" w:name="_Toc55479705"/>
      <w:bookmarkStart w:id="271" w:name="_Toc55480063"/>
      <w:bookmarkStart w:id="272" w:name="_Toc64530003"/>
      <w:r w:rsidRPr="00513FBA">
        <w:rPr>
          <w:rFonts w:ascii="Arial" w:eastAsia="SimSun" w:hAnsi="Arial" w:cs="Arial"/>
          <w:b/>
          <w:bCs/>
          <w:sz w:val="20"/>
          <w:lang w:eastAsia="x-none"/>
        </w:rPr>
        <w:t xml:space="preserve"> </w:t>
      </w:r>
      <w:bookmarkStart w:id="273" w:name="_Toc89345079"/>
      <w:bookmarkStart w:id="274" w:name="_Toc176763899"/>
      <w:r w:rsidRPr="00513FBA">
        <w:rPr>
          <w:rFonts w:ascii="Arial" w:eastAsia="SimSun" w:hAnsi="Arial" w:cs="Arial"/>
          <w:b/>
          <w:bCs/>
          <w:sz w:val="20"/>
          <w:lang w:val="x-none" w:eastAsia="x-none"/>
        </w:rPr>
        <w:t>Skupna ponudba</w:t>
      </w:r>
      <w:bookmarkEnd w:id="270"/>
      <w:bookmarkEnd w:id="271"/>
      <w:bookmarkEnd w:id="272"/>
      <w:bookmarkEnd w:id="273"/>
      <w:bookmarkEnd w:id="274"/>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5" w:name="_Toc461782176"/>
      <w:bookmarkStart w:id="276" w:name="_Toc10194663"/>
      <w:bookmarkStart w:id="277" w:name="_Toc21506091"/>
      <w:r w:rsidRPr="00513FBA">
        <w:rPr>
          <w:rFonts w:ascii="Arial" w:eastAsia="SimSun" w:hAnsi="Arial" w:cs="Arial"/>
          <w:b/>
          <w:bCs/>
          <w:sz w:val="20"/>
          <w:szCs w:val="20"/>
          <w:lang w:eastAsia="x-none"/>
        </w:rPr>
        <w:t xml:space="preserve"> </w:t>
      </w:r>
      <w:bookmarkStart w:id="278" w:name="_Toc55479706"/>
      <w:bookmarkStart w:id="279" w:name="_Toc55480064"/>
      <w:bookmarkStart w:id="280" w:name="_Toc64530004"/>
      <w:bookmarkStart w:id="281" w:name="_Toc89345080"/>
      <w:bookmarkStart w:id="282" w:name="_Toc176763900"/>
      <w:r w:rsidRPr="00513FBA">
        <w:rPr>
          <w:rFonts w:ascii="Arial" w:eastAsia="SimSun" w:hAnsi="Arial" w:cs="Arial"/>
          <w:b/>
          <w:bCs/>
          <w:sz w:val="20"/>
          <w:szCs w:val="20"/>
          <w:lang w:val="x-none" w:eastAsia="x-none"/>
        </w:rPr>
        <w:t>Ponudba s podizvajalci</w:t>
      </w:r>
      <w:bookmarkEnd w:id="275"/>
      <w:bookmarkEnd w:id="276"/>
      <w:bookmarkEnd w:id="277"/>
      <w:bookmarkEnd w:id="278"/>
      <w:bookmarkEnd w:id="279"/>
      <w:bookmarkEnd w:id="280"/>
      <w:bookmarkEnd w:id="281"/>
      <w:bookmarkEnd w:id="282"/>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3" w:name="_Toc10194664"/>
      <w:bookmarkStart w:id="284" w:name="_Toc21506092"/>
      <w:bookmarkStart w:id="285" w:name="_Toc55479707"/>
      <w:bookmarkStart w:id="286" w:name="_Toc55480065"/>
      <w:bookmarkStart w:id="287" w:name="_Toc64530005"/>
      <w:bookmarkStart w:id="288" w:name="_Toc89345081"/>
      <w:bookmarkStart w:id="289" w:name="_Toc176763901"/>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r w:rsidRPr="00513FBA">
        <w:rPr>
          <w:rFonts w:ascii="Arial" w:eastAsia="SimSun" w:hAnsi="Arial" w:cs="Arial"/>
          <w:b/>
          <w:bCs/>
          <w:sz w:val="20"/>
          <w:szCs w:val="20"/>
          <w:lang w:val="x-none" w:eastAsia="x-none"/>
        </w:rPr>
        <w:t>Tuji ponudnik</w:t>
      </w:r>
      <w:bookmarkEnd w:id="283"/>
      <w:bookmarkEnd w:id="284"/>
      <w:bookmarkEnd w:id="285"/>
      <w:bookmarkEnd w:id="286"/>
      <w:bookmarkEnd w:id="287"/>
      <w:bookmarkEnd w:id="288"/>
      <w:bookmarkEnd w:id="289"/>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7" w:name="_Toc462320995"/>
      <w:bookmarkStart w:id="298" w:name="_Toc10194665"/>
      <w:r w:rsidRPr="00513FBA">
        <w:rPr>
          <w:rFonts w:ascii="Arial" w:eastAsia="SimSun" w:hAnsi="Arial" w:cs="Arial"/>
          <w:b/>
          <w:bCs/>
          <w:sz w:val="20"/>
          <w:szCs w:val="20"/>
          <w:lang w:val="x-none" w:eastAsia="x-none"/>
        </w:rPr>
        <w:t xml:space="preserve"> </w:t>
      </w:r>
      <w:bookmarkStart w:id="299" w:name="_Toc21506093"/>
      <w:bookmarkStart w:id="300" w:name="_Toc55479708"/>
      <w:bookmarkStart w:id="301" w:name="_Toc55480066"/>
      <w:bookmarkStart w:id="302" w:name="_Toc64530006"/>
      <w:bookmarkStart w:id="303" w:name="_Toc89345082"/>
      <w:bookmarkStart w:id="304" w:name="_Toc176763902"/>
      <w:r w:rsidRPr="00513FBA">
        <w:rPr>
          <w:rFonts w:ascii="Arial" w:eastAsia="SimSun" w:hAnsi="Arial" w:cs="Arial"/>
          <w:b/>
          <w:bCs/>
          <w:sz w:val="20"/>
          <w:szCs w:val="20"/>
          <w:lang w:val="x-none" w:eastAsia="x-none"/>
        </w:rPr>
        <w:t>Neobičajno nizka ponudba</w:t>
      </w:r>
      <w:bookmarkEnd w:id="297"/>
      <w:bookmarkEnd w:id="298"/>
      <w:bookmarkEnd w:id="299"/>
      <w:bookmarkEnd w:id="300"/>
      <w:bookmarkEnd w:id="301"/>
      <w:bookmarkEnd w:id="302"/>
      <w:bookmarkEnd w:id="303"/>
      <w:bookmarkEnd w:id="304"/>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5" w:name="_Toc462320998"/>
      <w:bookmarkStart w:id="306" w:name="_Toc10194666"/>
      <w:r w:rsidRPr="00513FBA">
        <w:rPr>
          <w:rFonts w:ascii="Arial" w:eastAsia="SimSun" w:hAnsi="Arial" w:cs="Arial"/>
          <w:b/>
          <w:bCs/>
          <w:sz w:val="20"/>
          <w:szCs w:val="20"/>
          <w:shd w:val="clear" w:color="auto" w:fill="FFFFFF"/>
          <w:lang w:val="x-none" w:eastAsia="x-none"/>
        </w:rPr>
        <w:t xml:space="preserve"> </w:t>
      </w:r>
      <w:bookmarkStart w:id="307" w:name="_Toc21506094"/>
      <w:bookmarkStart w:id="308" w:name="_Toc55479709"/>
      <w:bookmarkStart w:id="309" w:name="_Toc55480067"/>
      <w:bookmarkStart w:id="310" w:name="_Toc64530007"/>
      <w:bookmarkStart w:id="311" w:name="_Toc89345083"/>
      <w:bookmarkStart w:id="312" w:name="_Toc176763903"/>
      <w:r w:rsidRPr="00513FBA">
        <w:rPr>
          <w:rFonts w:ascii="Arial" w:eastAsia="SimSun" w:hAnsi="Arial" w:cs="Arial"/>
          <w:b/>
          <w:bCs/>
          <w:sz w:val="20"/>
          <w:szCs w:val="20"/>
          <w:shd w:val="clear" w:color="auto" w:fill="FFFFFF"/>
          <w:lang w:val="x-none" w:eastAsia="x-none"/>
        </w:rPr>
        <w:t>Pregled ponudb</w:t>
      </w:r>
      <w:bookmarkEnd w:id="305"/>
      <w:bookmarkEnd w:id="306"/>
      <w:bookmarkEnd w:id="307"/>
      <w:bookmarkEnd w:id="308"/>
      <w:bookmarkEnd w:id="309"/>
      <w:bookmarkEnd w:id="310"/>
      <w:bookmarkEnd w:id="311"/>
      <w:bookmarkEnd w:id="312"/>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3" w:name="_Toc55479710"/>
      <w:bookmarkStart w:id="314" w:name="_Toc55480068"/>
      <w:bookmarkStart w:id="315" w:name="_Toc64530008"/>
      <w:bookmarkStart w:id="316" w:name="_Toc89345084"/>
      <w:bookmarkStart w:id="317"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0"/>
      <w:bookmarkEnd w:id="291"/>
      <w:bookmarkEnd w:id="292"/>
      <w:bookmarkEnd w:id="293"/>
      <w:bookmarkEnd w:id="294"/>
      <w:bookmarkEnd w:id="295"/>
      <w:bookmarkEnd w:id="296"/>
      <w:bookmarkEnd w:id="313"/>
      <w:bookmarkEnd w:id="314"/>
      <w:bookmarkEnd w:id="315"/>
      <w:bookmarkEnd w:id="316"/>
      <w:bookmarkEnd w:id="317"/>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8" w:name="_Toc21506096"/>
      <w:r w:rsidRPr="00513FBA">
        <w:rPr>
          <w:rFonts w:ascii="Arial" w:eastAsia="SimSun" w:hAnsi="Arial" w:cs="Arial"/>
          <w:b/>
          <w:bCs/>
          <w:sz w:val="20"/>
          <w:szCs w:val="20"/>
          <w:lang w:eastAsia="x-none"/>
        </w:rPr>
        <w:t xml:space="preserve"> </w:t>
      </w:r>
      <w:bookmarkStart w:id="319" w:name="_Toc55479711"/>
      <w:bookmarkStart w:id="320" w:name="_Toc55480069"/>
      <w:bookmarkStart w:id="321" w:name="_Toc64530009"/>
      <w:bookmarkStart w:id="322" w:name="_Toc89345085"/>
      <w:bookmarkStart w:id="323" w:name="_Toc176763905"/>
      <w:r w:rsidRPr="00513FBA">
        <w:rPr>
          <w:rFonts w:ascii="Arial" w:eastAsia="SimSun" w:hAnsi="Arial" w:cs="Arial"/>
          <w:b/>
          <w:bCs/>
          <w:sz w:val="20"/>
          <w:szCs w:val="20"/>
          <w:lang w:val="x-none" w:eastAsia="x-none"/>
        </w:rPr>
        <w:t>Oddaja javnega naročila</w:t>
      </w:r>
      <w:bookmarkEnd w:id="318"/>
      <w:bookmarkEnd w:id="319"/>
      <w:bookmarkEnd w:id="320"/>
      <w:bookmarkEnd w:id="321"/>
      <w:bookmarkEnd w:id="322"/>
      <w:bookmarkEnd w:id="323"/>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4" w:name="_Toc130197590"/>
      <w:bookmarkStart w:id="325" w:name="_Toc130198091"/>
      <w:bookmarkStart w:id="326" w:name="_Toc130198151"/>
      <w:bookmarkStart w:id="327" w:name="_Toc130799612"/>
      <w:bookmarkStart w:id="328" w:name="_Toc132106383"/>
      <w:bookmarkStart w:id="329" w:name="_Toc132424997"/>
      <w:bookmarkStart w:id="330" w:name="_Toc132432246"/>
      <w:bookmarkStart w:id="331" w:name="_Toc157334783"/>
      <w:bookmarkStart w:id="332" w:name="_Toc462321001"/>
      <w:bookmarkStart w:id="333" w:name="_Toc10194669"/>
      <w:r w:rsidRPr="00513FBA">
        <w:rPr>
          <w:rFonts w:ascii="Arial" w:eastAsia="SimSun" w:hAnsi="Arial" w:cs="Arial"/>
          <w:b/>
          <w:bCs/>
          <w:sz w:val="20"/>
          <w:szCs w:val="20"/>
          <w:lang w:val="x-none" w:eastAsia="x-none"/>
        </w:rPr>
        <w:t xml:space="preserve"> </w:t>
      </w:r>
      <w:bookmarkStart w:id="334" w:name="_Toc21506097"/>
      <w:bookmarkStart w:id="335" w:name="_Toc55479712"/>
      <w:bookmarkStart w:id="336" w:name="_Toc55480070"/>
      <w:bookmarkStart w:id="337" w:name="_Toc64530010"/>
      <w:bookmarkStart w:id="338" w:name="_Toc89345086"/>
      <w:bookmarkStart w:id="339" w:name="_Toc176763906"/>
      <w:r w:rsidRPr="00513FBA">
        <w:rPr>
          <w:rFonts w:ascii="Arial" w:eastAsia="SimSun" w:hAnsi="Arial" w:cs="Arial"/>
          <w:b/>
          <w:bCs/>
          <w:sz w:val="20"/>
          <w:szCs w:val="20"/>
          <w:lang w:val="x-none" w:eastAsia="x-none"/>
        </w:rPr>
        <w:t>Sklenitev pogodbe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0" w:name="_Toc462321002"/>
      <w:bookmarkStart w:id="341" w:name="_Toc10194670"/>
      <w:r w:rsidRPr="00513FBA">
        <w:rPr>
          <w:rFonts w:ascii="Arial" w:eastAsia="SimSun" w:hAnsi="Arial" w:cs="Arial"/>
          <w:b/>
          <w:bCs/>
          <w:sz w:val="20"/>
          <w:szCs w:val="20"/>
          <w:lang w:val="x-none" w:eastAsia="x-none"/>
        </w:rPr>
        <w:t xml:space="preserve"> </w:t>
      </w:r>
      <w:bookmarkStart w:id="342" w:name="_Toc21506098"/>
      <w:bookmarkStart w:id="343" w:name="_Toc55479713"/>
      <w:bookmarkStart w:id="344" w:name="_Toc55480071"/>
      <w:bookmarkStart w:id="345" w:name="_Toc64530011"/>
      <w:bookmarkStart w:id="346" w:name="_Toc89345087"/>
      <w:bookmarkStart w:id="347" w:name="_Toc176763907"/>
      <w:r w:rsidRPr="00513FBA">
        <w:rPr>
          <w:rFonts w:ascii="Arial" w:eastAsia="SimSun" w:hAnsi="Arial" w:cs="Arial"/>
          <w:b/>
          <w:bCs/>
          <w:sz w:val="20"/>
          <w:szCs w:val="20"/>
          <w:lang w:val="x-none" w:eastAsia="x-none"/>
        </w:rPr>
        <w:t>Ustavitev postopka, zavrnitev vseh ponudb, odstop od izvedbe javnega naročila</w:t>
      </w:r>
      <w:bookmarkEnd w:id="340"/>
      <w:bookmarkEnd w:id="341"/>
      <w:bookmarkEnd w:id="342"/>
      <w:bookmarkEnd w:id="343"/>
      <w:bookmarkEnd w:id="344"/>
      <w:bookmarkEnd w:id="345"/>
      <w:bookmarkEnd w:id="346"/>
      <w:bookmarkEnd w:id="347"/>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8" w:name="_Toc522712049"/>
      <w:bookmarkStart w:id="349" w:name="_Toc522712166"/>
      <w:bookmarkStart w:id="350" w:name="_Toc522712322"/>
      <w:bookmarkStart w:id="351" w:name="_Toc522712386"/>
      <w:bookmarkStart w:id="352" w:name="_Toc522878594"/>
      <w:bookmarkStart w:id="353" w:name="_Toc522879560"/>
      <w:bookmarkStart w:id="354" w:name="_Toc55479714"/>
      <w:bookmarkStart w:id="355" w:name="_Toc55480072"/>
      <w:bookmarkStart w:id="356" w:name="_Toc64530012"/>
      <w:bookmarkStart w:id="357" w:name="_Toc89345088"/>
      <w:bookmarkStart w:id="358" w:name="_Toc108010613"/>
      <w:r>
        <w:rPr>
          <w:rFonts w:ascii="Arial" w:eastAsia="SimSun" w:hAnsi="Arial" w:cs="Arial"/>
          <w:b/>
          <w:bCs/>
          <w:sz w:val="20"/>
          <w:szCs w:val="20"/>
          <w:lang w:eastAsia="x-none"/>
        </w:rPr>
        <w:t xml:space="preserve"> </w:t>
      </w:r>
      <w:bookmarkStart w:id="359" w:name="_Toc176763908"/>
      <w:r w:rsidRPr="00F2744D">
        <w:rPr>
          <w:rFonts w:ascii="Arial" w:eastAsia="SimSun" w:hAnsi="Arial" w:cs="Arial"/>
          <w:b/>
          <w:bCs/>
          <w:sz w:val="20"/>
          <w:szCs w:val="20"/>
          <w:lang w:eastAsia="x-none"/>
        </w:rPr>
        <w:t>Zaupnost</w:t>
      </w:r>
      <w:bookmarkEnd w:id="348"/>
      <w:bookmarkEnd w:id="349"/>
      <w:bookmarkEnd w:id="350"/>
      <w:bookmarkEnd w:id="351"/>
      <w:bookmarkEnd w:id="352"/>
      <w:bookmarkEnd w:id="353"/>
      <w:bookmarkEnd w:id="354"/>
      <w:bookmarkEnd w:id="355"/>
      <w:bookmarkEnd w:id="356"/>
      <w:bookmarkEnd w:id="357"/>
      <w:bookmarkEnd w:id="358"/>
      <w:bookmarkEnd w:id="359"/>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0" w:name="_Toc522712050"/>
      <w:bookmarkStart w:id="361" w:name="_Toc522712167"/>
      <w:bookmarkStart w:id="362" w:name="_Toc522712323"/>
      <w:bookmarkStart w:id="363" w:name="_Toc522712387"/>
      <w:bookmarkStart w:id="364" w:name="_Toc522878595"/>
      <w:bookmarkStart w:id="365" w:name="_Toc522879561"/>
      <w:bookmarkStart w:id="366" w:name="_Toc55479715"/>
      <w:bookmarkStart w:id="367" w:name="_Toc55480073"/>
      <w:bookmarkStart w:id="368" w:name="_Toc64530013"/>
      <w:r w:rsidRPr="00F2744D">
        <w:rPr>
          <w:rFonts w:ascii="Arial" w:eastAsia="SimSun" w:hAnsi="Arial" w:cs="Arial"/>
          <w:b/>
          <w:bCs/>
          <w:sz w:val="20"/>
          <w:szCs w:val="20"/>
          <w:lang w:eastAsia="x-none"/>
        </w:rPr>
        <w:t xml:space="preserve"> </w:t>
      </w:r>
      <w:bookmarkStart w:id="369" w:name="_Toc89345089"/>
      <w:bookmarkStart w:id="370" w:name="_Toc108010614"/>
      <w:bookmarkStart w:id="371" w:name="_Toc176763909"/>
      <w:r w:rsidRPr="00F2744D">
        <w:rPr>
          <w:rFonts w:ascii="Arial" w:eastAsia="SimSun" w:hAnsi="Arial" w:cs="Arial"/>
          <w:b/>
          <w:bCs/>
          <w:sz w:val="20"/>
          <w:szCs w:val="20"/>
          <w:lang w:eastAsia="x-none"/>
        </w:rPr>
        <w:t>Pravno varstvo</w:t>
      </w:r>
      <w:bookmarkEnd w:id="360"/>
      <w:bookmarkEnd w:id="361"/>
      <w:bookmarkEnd w:id="362"/>
      <w:bookmarkEnd w:id="363"/>
      <w:bookmarkEnd w:id="364"/>
      <w:bookmarkEnd w:id="365"/>
      <w:bookmarkEnd w:id="366"/>
      <w:bookmarkEnd w:id="367"/>
      <w:bookmarkEnd w:id="368"/>
      <w:bookmarkEnd w:id="369"/>
      <w:bookmarkEnd w:id="370"/>
      <w:bookmarkEnd w:id="371"/>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lastRenderedPageBreak/>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696D55" w:rsidP="00DF2392">
      <w:pPr>
        <w:jc w:val="both"/>
        <w:rPr>
          <w:rFonts w:ascii="Arial" w:hAnsi="Arial" w:cs="Arial"/>
          <w:sz w:val="20"/>
          <w:szCs w:val="20"/>
        </w:rPr>
      </w:pPr>
      <w:hyperlink r:id="rId15"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2" w:name="_Toc176763910"/>
      <w:r w:rsidR="0038490F" w:rsidRPr="00BF0F70">
        <w:rPr>
          <w:i w:val="0"/>
          <w:sz w:val="22"/>
          <w:szCs w:val="22"/>
        </w:rPr>
        <w:lastRenderedPageBreak/>
        <w:t>RAZPISNI OBRAZCI</w:t>
      </w:r>
      <w:bookmarkEnd w:id="372"/>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1A75B1C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844FB" w:rsidRPr="00A24AB6">
        <w:rPr>
          <w:rFonts w:ascii="Arial" w:hAnsi="Arial" w:cs="Arial"/>
          <w:sz w:val="20"/>
          <w:szCs w:val="20"/>
        </w:rPr>
        <w:t>Najem vozil za obdobje 4 (š</w:t>
      </w:r>
      <w:r w:rsidR="004510C7" w:rsidRPr="00A24AB6">
        <w:rPr>
          <w:rFonts w:ascii="Arial" w:hAnsi="Arial" w:cs="Arial"/>
          <w:sz w:val="20"/>
          <w:szCs w:val="20"/>
        </w:rPr>
        <w:t>t</w:t>
      </w:r>
      <w:r w:rsidR="00F844FB" w:rsidRPr="00A24AB6">
        <w:rPr>
          <w:rFonts w:ascii="Arial" w:hAnsi="Arial" w:cs="Arial"/>
          <w:sz w:val="20"/>
          <w:szCs w:val="20"/>
        </w:rPr>
        <w:t>irih) let</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 /</w:t>
      </w:r>
      <w:r w:rsidRPr="00AC12D4">
        <w:rPr>
          <w:rFonts w:ascii="Arial" w:hAnsi="Arial" w:cs="Arial"/>
          <w:sz w:val="20"/>
          <w:szCs w:val="20"/>
        </w:rPr>
        <w:t>20</w:t>
      </w:r>
      <w:r w:rsidR="00FC15C7" w:rsidRPr="00AC12D4">
        <w:rPr>
          <w:rFonts w:ascii="Arial" w:hAnsi="Arial" w:cs="Arial"/>
          <w:sz w:val="20"/>
          <w:szCs w:val="20"/>
        </w:rPr>
        <w:t>2</w:t>
      </w:r>
      <w:r w:rsidR="001D5A08" w:rsidRPr="00AC12D4">
        <w:rPr>
          <w:rFonts w:ascii="Arial" w:hAnsi="Arial" w:cs="Arial"/>
          <w:sz w:val="20"/>
          <w:szCs w:val="20"/>
        </w:rPr>
        <w:t>4</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1276A58" w14:textId="77777777" w:rsidR="005466DC" w:rsidRPr="005466DC" w:rsidRDefault="005466DC" w:rsidP="0074089C">
      <w:pPr>
        <w:jc w:val="both"/>
        <w:rPr>
          <w:rFonts w:ascii="Arial" w:hAnsi="Arial" w:cs="Arial"/>
          <w:b/>
          <w:sz w:val="20"/>
          <w:szCs w:val="20"/>
        </w:rPr>
      </w:pPr>
    </w:p>
    <w:p w14:paraId="18AED89E" w14:textId="77777777"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Najem novega električnega osebnega vozila (limuzina), višjega cenovnega razreda</w:t>
      </w:r>
    </w:p>
    <w:tbl>
      <w:tblPr>
        <w:tblStyle w:val="Tabelamrea"/>
        <w:tblW w:w="9209" w:type="dxa"/>
        <w:tblLook w:val="04A0" w:firstRow="1" w:lastRow="0" w:firstColumn="1" w:lastColumn="0" w:noHBand="0" w:noVBand="1"/>
      </w:tblPr>
      <w:tblGrid>
        <w:gridCol w:w="2689"/>
        <w:gridCol w:w="1842"/>
        <w:gridCol w:w="1418"/>
        <w:gridCol w:w="3260"/>
      </w:tblGrid>
      <w:tr w:rsidR="0063266E" w:rsidRPr="00177349" w14:paraId="0E2B11AF" w14:textId="77777777" w:rsidTr="0063266E">
        <w:trPr>
          <w:trHeight w:val="1339"/>
        </w:trPr>
        <w:tc>
          <w:tcPr>
            <w:tcW w:w="2689" w:type="dxa"/>
            <w:hideMark/>
          </w:tcPr>
          <w:p w14:paraId="35C8A5FE" w14:textId="77777777" w:rsidR="0063266E" w:rsidRPr="00177349" w:rsidRDefault="0063266E">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6D94E3CD" w14:textId="3C583A32"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029246F6" w14:textId="2908E396"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40B90C68" w14:textId="37CF5707" w:rsidR="0063266E" w:rsidRPr="00177349" w:rsidRDefault="0063266E" w:rsidP="00177349">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63266E" w:rsidRPr="00177349" w14:paraId="70A224F2" w14:textId="77777777" w:rsidTr="0063266E">
        <w:trPr>
          <w:trHeight w:val="330"/>
        </w:trPr>
        <w:tc>
          <w:tcPr>
            <w:tcW w:w="2689" w:type="dxa"/>
            <w:vMerge w:val="restart"/>
            <w:hideMark/>
          </w:tcPr>
          <w:p w14:paraId="255222D2" w14:textId="5F6325BD" w:rsidR="0063266E" w:rsidRPr="00177349" w:rsidRDefault="0063266E" w:rsidP="00177349">
            <w:pPr>
              <w:rPr>
                <w:rFonts w:ascii="Arial" w:hAnsi="Arial" w:cs="Arial"/>
                <w:b/>
                <w:bCs/>
                <w:sz w:val="20"/>
                <w:szCs w:val="20"/>
              </w:rPr>
            </w:pPr>
            <w:r>
              <w:rPr>
                <w:rFonts w:ascii="Arial" w:hAnsi="Arial" w:cs="Arial"/>
                <w:b/>
                <w:bCs/>
                <w:sz w:val="20"/>
                <w:szCs w:val="20"/>
              </w:rPr>
              <w:t>Najem novega e</w:t>
            </w:r>
            <w:r w:rsidRPr="00177349">
              <w:rPr>
                <w:rFonts w:ascii="Arial" w:hAnsi="Arial" w:cs="Arial"/>
                <w:b/>
                <w:bCs/>
                <w:sz w:val="20"/>
                <w:szCs w:val="20"/>
              </w:rPr>
              <w:t>lektričn</w:t>
            </w:r>
            <w:r>
              <w:rPr>
                <w:rFonts w:ascii="Arial" w:hAnsi="Arial" w:cs="Arial"/>
                <w:b/>
                <w:bCs/>
                <w:sz w:val="20"/>
                <w:szCs w:val="20"/>
              </w:rPr>
              <w:t>ega os</w:t>
            </w:r>
            <w:r w:rsidRPr="00177349">
              <w:rPr>
                <w:rFonts w:ascii="Arial" w:hAnsi="Arial" w:cs="Arial"/>
                <w:b/>
                <w:bCs/>
                <w:sz w:val="20"/>
                <w:szCs w:val="20"/>
              </w:rPr>
              <w:t>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 xml:space="preserve">a </w:t>
            </w:r>
          </w:p>
        </w:tc>
        <w:tc>
          <w:tcPr>
            <w:tcW w:w="1842" w:type="dxa"/>
            <w:vMerge w:val="restart"/>
            <w:vAlign w:val="center"/>
            <w:hideMark/>
          </w:tcPr>
          <w:p w14:paraId="5B0E8743" w14:textId="4F39F883" w:rsidR="0063266E" w:rsidRPr="00177349" w:rsidRDefault="0063266E" w:rsidP="00177349">
            <w:pPr>
              <w:jc w:val="center"/>
              <w:rPr>
                <w:rFonts w:ascii="Arial" w:hAnsi="Arial" w:cs="Arial"/>
                <w:b/>
                <w:bCs/>
                <w:sz w:val="20"/>
                <w:szCs w:val="20"/>
              </w:rPr>
            </w:pPr>
          </w:p>
        </w:tc>
        <w:tc>
          <w:tcPr>
            <w:tcW w:w="1418" w:type="dxa"/>
            <w:vMerge w:val="restart"/>
            <w:vAlign w:val="center"/>
            <w:hideMark/>
          </w:tcPr>
          <w:p w14:paraId="4E123318" w14:textId="77777777" w:rsidR="0063266E" w:rsidRPr="00177349" w:rsidRDefault="0063266E" w:rsidP="00177349">
            <w:pPr>
              <w:jc w:val="center"/>
              <w:rPr>
                <w:rFonts w:ascii="Arial" w:hAnsi="Arial" w:cs="Arial"/>
                <w:b/>
                <w:bCs/>
                <w:sz w:val="20"/>
                <w:szCs w:val="20"/>
              </w:rPr>
            </w:pPr>
            <w:r w:rsidRPr="00177349">
              <w:rPr>
                <w:rFonts w:ascii="Arial" w:hAnsi="Arial" w:cs="Arial"/>
                <w:b/>
                <w:bCs/>
                <w:sz w:val="20"/>
                <w:szCs w:val="20"/>
              </w:rPr>
              <w:t>48</w:t>
            </w:r>
          </w:p>
        </w:tc>
        <w:tc>
          <w:tcPr>
            <w:tcW w:w="3260" w:type="dxa"/>
            <w:vMerge w:val="restart"/>
            <w:vAlign w:val="center"/>
            <w:hideMark/>
          </w:tcPr>
          <w:p w14:paraId="2B3EF597" w14:textId="5179EC9D" w:rsidR="0063266E" w:rsidRPr="00177349" w:rsidRDefault="0063266E" w:rsidP="00177349">
            <w:pPr>
              <w:jc w:val="center"/>
              <w:rPr>
                <w:rFonts w:ascii="Arial" w:hAnsi="Arial" w:cs="Arial"/>
                <w:b/>
                <w:bCs/>
                <w:sz w:val="20"/>
                <w:szCs w:val="20"/>
              </w:rPr>
            </w:pPr>
          </w:p>
        </w:tc>
      </w:tr>
      <w:tr w:rsidR="0063266E" w:rsidRPr="00177349" w14:paraId="7B669304" w14:textId="77777777" w:rsidTr="0063266E">
        <w:trPr>
          <w:trHeight w:val="345"/>
        </w:trPr>
        <w:tc>
          <w:tcPr>
            <w:tcW w:w="2689" w:type="dxa"/>
            <w:vMerge/>
            <w:hideMark/>
          </w:tcPr>
          <w:p w14:paraId="177038A6" w14:textId="77777777" w:rsidR="0063266E" w:rsidRPr="00177349" w:rsidRDefault="0063266E" w:rsidP="00177349">
            <w:pPr>
              <w:jc w:val="both"/>
              <w:rPr>
                <w:rFonts w:ascii="Arial" w:hAnsi="Arial" w:cs="Arial"/>
                <w:b/>
                <w:bCs/>
                <w:sz w:val="20"/>
                <w:szCs w:val="20"/>
              </w:rPr>
            </w:pPr>
          </w:p>
        </w:tc>
        <w:tc>
          <w:tcPr>
            <w:tcW w:w="1842" w:type="dxa"/>
            <w:vMerge/>
            <w:hideMark/>
          </w:tcPr>
          <w:p w14:paraId="4739FEF6" w14:textId="77777777" w:rsidR="0063266E" w:rsidRPr="00177349" w:rsidRDefault="0063266E" w:rsidP="00177349">
            <w:pPr>
              <w:jc w:val="both"/>
              <w:rPr>
                <w:rFonts w:ascii="Arial" w:hAnsi="Arial" w:cs="Arial"/>
                <w:b/>
                <w:bCs/>
                <w:sz w:val="20"/>
                <w:szCs w:val="20"/>
              </w:rPr>
            </w:pPr>
          </w:p>
        </w:tc>
        <w:tc>
          <w:tcPr>
            <w:tcW w:w="1418" w:type="dxa"/>
            <w:vMerge/>
            <w:hideMark/>
          </w:tcPr>
          <w:p w14:paraId="5252A371" w14:textId="77777777" w:rsidR="0063266E" w:rsidRPr="00177349" w:rsidRDefault="0063266E" w:rsidP="00177349">
            <w:pPr>
              <w:jc w:val="both"/>
              <w:rPr>
                <w:rFonts w:ascii="Arial" w:hAnsi="Arial" w:cs="Arial"/>
                <w:b/>
                <w:bCs/>
                <w:sz w:val="20"/>
                <w:szCs w:val="20"/>
              </w:rPr>
            </w:pPr>
          </w:p>
        </w:tc>
        <w:tc>
          <w:tcPr>
            <w:tcW w:w="3260" w:type="dxa"/>
            <w:vMerge/>
            <w:hideMark/>
          </w:tcPr>
          <w:p w14:paraId="47550549" w14:textId="77777777" w:rsidR="0063266E" w:rsidRPr="00177349" w:rsidRDefault="0063266E" w:rsidP="00177349">
            <w:pPr>
              <w:jc w:val="both"/>
              <w:rPr>
                <w:rFonts w:ascii="Arial" w:hAnsi="Arial" w:cs="Arial"/>
                <w:b/>
                <w:bCs/>
                <w:sz w:val="20"/>
                <w:szCs w:val="20"/>
              </w:rPr>
            </w:pPr>
          </w:p>
        </w:tc>
      </w:tr>
    </w:tbl>
    <w:p w14:paraId="09A0DB57" w14:textId="5B3DDDF2" w:rsidR="0023570F" w:rsidRDefault="0023570F" w:rsidP="0074089C">
      <w:pPr>
        <w:jc w:val="both"/>
        <w:rPr>
          <w:rFonts w:ascii="Arial" w:hAnsi="Arial" w:cs="Arial"/>
          <w:b/>
          <w:sz w:val="20"/>
          <w:szCs w:val="20"/>
        </w:rPr>
      </w:pPr>
    </w:p>
    <w:p w14:paraId="6F786E05" w14:textId="77777777" w:rsidR="005667EE" w:rsidRDefault="005667EE" w:rsidP="0074089C">
      <w:pPr>
        <w:jc w:val="both"/>
        <w:rPr>
          <w:rFonts w:ascii="Arial" w:hAnsi="Arial" w:cs="Arial"/>
          <w:b/>
          <w:sz w:val="20"/>
          <w:szCs w:val="20"/>
        </w:rPr>
      </w:pPr>
    </w:p>
    <w:p w14:paraId="15F1632B" w14:textId="79BDD02D" w:rsidR="0023570F"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5466DC" w:rsidRPr="005466DC">
        <w:rPr>
          <w:rFonts w:ascii="Arial" w:hAnsi="Arial" w:cs="Arial"/>
          <w:b/>
          <w:sz w:val="20"/>
        </w:rPr>
        <w:t>Najem rabljenih električnih osebnih vozil (limuzina), višjega cenovnega razreda</w:t>
      </w:r>
    </w:p>
    <w:tbl>
      <w:tblPr>
        <w:tblStyle w:val="Tabelamrea"/>
        <w:tblW w:w="0" w:type="auto"/>
        <w:tblLook w:val="04A0" w:firstRow="1" w:lastRow="0" w:firstColumn="1" w:lastColumn="0" w:noHBand="0" w:noVBand="1"/>
      </w:tblPr>
      <w:tblGrid>
        <w:gridCol w:w="2407"/>
        <w:gridCol w:w="2407"/>
        <w:gridCol w:w="2407"/>
        <w:gridCol w:w="2408"/>
      </w:tblGrid>
      <w:tr w:rsidR="005667EE" w14:paraId="4B088D1C" w14:textId="77777777" w:rsidTr="005667EE">
        <w:tc>
          <w:tcPr>
            <w:tcW w:w="2407" w:type="dxa"/>
          </w:tcPr>
          <w:p w14:paraId="0A48AC2E" w14:textId="77777777" w:rsidR="005667EE" w:rsidRDefault="005667EE" w:rsidP="0023570F">
            <w:pPr>
              <w:contextualSpacing/>
              <w:rPr>
                <w:rFonts w:ascii="Arial" w:hAnsi="Arial" w:cs="Arial"/>
                <w:b/>
                <w:sz w:val="20"/>
              </w:rPr>
            </w:pPr>
          </w:p>
        </w:tc>
        <w:tc>
          <w:tcPr>
            <w:tcW w:w="2407" w:type="dxa"/>
          </w:tcPr>
          <w:p w14:paraId="210218D6" w14:textId="478C8B25" w:rsidR="005667EE" w:rsidRDefault="005667EE"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687F7F17" w14:textId="0EF7B4DC" w:rsidR="005667EE" w:rsidRDefault="005667EE" w:rsidP="0023570F">
            <w:pPr>
              <w:contextualSpacing/>
              <w:rPr>
                <w:rFonts w:ascii="Arial" w:hAnsi="Arial" w:cs="Arial"/>
                <w:b/>
                <w:sz w:val="20"/>
              </w:rPr>
            </w:pPr>
            <w:r>
              <w:rPr>
                <w:rFonts w:ascii="Arial" w:hAnsi="Arial" w:cs="Arial"/>
                <w:b/>
                <w:bCs/>
                <w:sz w:val="20"/>
                <w:szCs w:val="20"/>
              </w:rPr>
              <w:t>Obdobje najema (v mesecih)</w:t>
            </w:r>
          </w:p>
        </w:tc>
        <w:tc>
          <w:tcPr>
            <w:tcW w:w="2408" w:type="dxa"/>
          </w:tcPr>
          <w:p w14:paraId="7E3B7BC7" w14:textId="20FBBD4A" w:rsidR="005667EE" w:rsidRDefault="005667EE"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39D34CD1" w14:textId="77777777" w:rsidTr="005667EE">
        <w:tc>
          <w:tcPr>
            <w:tcW w:w="2407" w:type="dxa"/>
            <w:tcBorders>
              <w:bottom w:val="single" w:sz="4" w:space="0" w:color="auto"/>
            </w:tcBorders>
          </w:tcPr>
          <w:p w14:paraId="221A42EA" w14:textId="5364B99A"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1 v točki 8.2 – Tehnične zahteve (sklop 2)</w:t>
            </w:r>
          </w:p>
        </w:tc>
        <w:tc>
          <w:tcPr>
            <w:tcW w:w="2407" w:type="dxa"/>
            <w:tcBorders>
              <w:bottom w:val="single" w:sz="4" w:space="0" w:color="auto"/>
            </w:tcBorders>
          </w:tcPr>
          <w:p w14:paraId="6485D962" w14:textId="77777777" w:rsidR="005667EE" w:rsidRDefault="005667EE" w:rsidP="0023570F">
            <w:pPr>
              <w:contextualSpacing/>
              <w:rPr>
                <w:rFonts w:ascii="Arial" w:hAnsi="Arial" w:cs="Arial"/>
                <w:b/>
                <w:sz w:val="20"/>
              </w:rPr>
            </w:pPr>
          </w:p>
        </w:tc>
        <w:tc>
          <w:tcPr>
            <w:tcW w:w="2407" w:type="dxa"/>
            <w:vAlign w:val="center"/>
          </w:tcPr>
          <w:p w14:paraId="7DF15E4A" w14:textId="352AEDE8"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2FBB26FC" w14:textId="77777777" w:rsidR="005667EE" w:rsidRDefault="005667EE" w:rsidP="0023570F">
            <w:pPr>
              <w:contextualSpacing/>
              <w:rPr>
                <w:rFonts w:ascii="Arial" w:hAnsi="Arial" w:cs="Arial"/>
                <w:b/>
                <w:sz w:val="20"/>
              </w:rPr>
            </w:pPr>
          </w:p>
        </w:tc>
      </w:tr>
      <w:tr w:rsidR="005667EE" w14:paraId="5488DBB8" w14:textId="77777777" w:rsidTr="005667EE">
        <w:tc>
          <w:tcPr>
            <w:tcW w:w="2407" w:type="dxa"/>
            <w:tcBorders>
              <w:bottom w:val="single" w:sz="4" w:space="0" w:color="auto"/>
            </w:tcBorders>
          </w:tcPr>
          <w:p w14:paraId="7A36BB66" w14:textId="5011ADD0"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2 v točki 8.2 – Tehnične zahteve (sklop 2)</w:t>
            </w:r>
          </w:p>
        </w:tc>
        <w:tc>
          <w:tcPr>
            <w:tcW w:w="2407" w:type="dxa"/>
            <w:tcBorders>
              <w:bottom w:val="single" w:sz="4" w:space="0" w:color="auto"/>
            </w:tcBorders>
          </w:tcPr>
          <w:p w14:paraId="20C03137" w14:textId="77777777" w:rsidR="005667EE" w:rsidRDefault="005667EE" w:rsidP="0023570F">
            <w:pPr>
              <w:contextualSpacing/>
              <w:rPr>
                <w:rFonts w:ascii="Arial" w:hAnsi="Arial" w:cs="Arial"/>
                <w:b/>
                <w:sz w:val="20"/>
              </w:rPr>
            </w:pPr>
          </w:p>
        </w:tc>
        <w:tc>
          <w:tcPr>
            <w:tcW w:w="2407" w:type="dxa"/>
            <w:tcBorders>
              <w:bottom w:val="single" w:sz="4" w:space="0" w:color="auto"/>
            </w:tcBorders>
            <w:vAlign w:val="center"/>
          </w:tcPr>
          <w:p w14:paraId="082CD9E2" w14:textId="453CD5CF"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3BAF70D8" w14:textId="77777777" w:rsidR="005667EE" w:rsidRDefault="005667EE" w:rsidP="0023570F">
            <w:pPr>
              <w:contextualSpacing/>
              <w:rPr>
                <w:rFonts w:ascii="Arial" w:hAnsi="Arial" w:cs="Arial"/>
                <w:b/>
                <w:sz w:val="20"/>
              </w:rPr>
            </w:pPr>
          </w:p>
        </w:tc>
      </w:tr>
      <w:tr w:rsidR="005667EE" w14:paraId="1C4B21F0" w14:textId="77777777" w:rsidTr="005667EE">
        <w:tc>
          <w:tcPr>
            <w:tcW w:w="2407" w:type="dxa"/>
            <w:tcBorders>
              <w:top w:val="single" w:sz="4" w:space="0" w:color="auto"/>
              <w:left w:val="nil"/>
              <w:bottom w:val="nil"/>
              <w:right w:val="nil"/>
            </w:tcBorders>
          </w:tcPr>
          <w:p w14:paraId="2162061A" w14:textId="77777777" w:rsidR="005667EE" w:rsidRDefault="005667EE" w:rsidP="0023570F">
            <w:pPr>
              <w:contextualSpacing/>
              <w:rPr>
                <w:rFonts w:ascii="Arial" w:hAnsi="Arial" w:cs="Arial"/>
                <w:b/>
                <w:sz w:val="20"/>
              </w:rPr>
            </w:pPr>
          </w:p>
        </w:tc>
        <w:tc>
          <w:tcPr>
            <w:tcW w:w="2407" w:type="dxa"/>
            <w:tcBorders>
              <w:top w:val="single" w:sz="4" w:space="0" w:color="auto"/>
              <w:left w:val="nil"/>
              <w:bottom w:val="nil"/>
              <w:right w:val="single" w:sz="4" w:space="0" w:color="auto"/>
            </w:tcBorders>
          </w:tcPr>
          <w:p w14:paraId="4890C845" w14:textId="77777777" w:rsidR="005667EE" w:rsidRDefault="005667EE" w:rsidP="0023570F">
            <w:pPr>
              <w:contextualSpacing/>
              <w:rPr>
                <w:rFonts w:ascii="Arial" w:hAnsi="Arial" w:cs="Arial"/>
                <w:b/>
                <w:sz w:val="20"/>
              </w:rPr>
            </w:pPr>
          </w:p>
        </w:tc>
        <w:tc>
          <w:tcPr>
            <w:tcW w:w="2407" w:type="dxa"/>
            <w:tcBorders>
              <w:left w:val="single" w:sz="4" w:space="0" w:color="auto"/>
            </w:tcBorders>
            <w:vAlign w:val="center"/>
          </w:tcPr>
          <w:p w14:paraId="0657DAEB" w14:textId="77777777" w:rsidR="005667EE" w:rsidRDefault="005667EE" w:rsidP="005667EE">
            <w:pPr>
              <w:contextualSpacing/>
              <w:rPr>
                <w:rFonts w:ascii="Arial" w:hAnsi="Arial" w:cs="Arial"/>
                <w:b/>
                <w:sz w:val="20"/>
              </w:rPr>
            </w:pPr>
          </w:p>
          <w:p w14:paraId="2676C7B1" w14:textId="73762C6E" w:rsidR="005667EE" w:rsidRDefault="005667EE" w:rsidP="005667EE">
            <w:pPr>
              <w:contextualSpacing/>
              <w:rPr>
                <w:rFonts w:ascii="Arial" w:hAnsi="Arial" w:cs="Arial"/>
                <w:b/>
                <w:sz w:val="20"/>
              </w:rPr>
            </w:pPr>
            <w:r>
              <w:rPr>
                <w:rFonts w:ascii="Arial" w:hAnsi="Arial" w:cs="Arial"/>
                <w:b/>
                <w:sz w:val="20"/>
              </w:rPr>
              <w:t>Vrednost skupaj v</w:t>
            </w:r>
          </w:p>
          <w:p w14:paraId="755FDB13" w14:textId="35D79064" w:rsidR="005667EE" w:rsidRDefault="005667EE" w:rsidP="005667EE">
            <w:pPr>
              <w:contextualSpacing/>
              <w:rPr>
                <w:rFonts w:ascii="Arial" w:hAnsi="Arial" w:cs="Arial"/>
                <w:b/>
                <w:sz w:val="20"/>
              </w:rPr>
            </w:pPr>
            <w:r>
              <w:rPr>
                <w:rFonts w:ascii="Arial" w:hAnsi="Arial" w:cs="Arial"/>
                <w:b/>
                <w:sz w:val="20"/>
              </w:rPr>
              <w:t>EUR brez DDV</w:t>
            </w:r>
          </w:p>
        </w:tc>
        <w:tc>
          <w:tcPr>
            <w:tcW w:w="2408" w:type="dxa"/>
          </w:tcPr>
          <w:p w14:paraId="79646A33" w14:textId="77777777" w:rsidR="005667EE" w:rsidRDefault="005667EE" w:rsidP="0023570F">
            <w:pPr>
              <w:contextualSpacing/>
              <w:rPr>
                <w:rFonts w:ascii="Arial" w:hAnsi="Arial" w:cs="Arial"/>
                <w:b/>
                <w:sz w:val="20"/>
              </w:rPr>
            </w:pPr>
          </w:p>
        </w:tc>
      </w:tr>
    </w:tbl>
    <w:p w14:paraId="1B809BDB" w14:textId="2FE7F262" w:rsidR="005667EE" w:rsidRDefault="005667EE" w:rsidP="0023570F">
      <w:pPr>
        <w:contextualSpacing/>
        <w:rPr>
          <w:rFonts w:ascii="Arial" w:hAnsi="Arial" w:cs="Arial"/>
          <w:b/>
          <w:sz w:val="20"/>
        </w:rPr>
      </w:pPr>
    </w:p>
    <w:p w14:paraId="704A5A90" w14:textId="6F8132A8" w:rsidR="005667EE" w:rsidRDefault="005667EE" w:rsidP="0023570F">
      <w:pPr>
        <w:contextualSpacing/>
        <w:rPr>
          <w:rFonts w:ascii="Arial" w:hAnsi="Arial" w:cs="Arial"/>
          <w:b/>
          <w:sz w:val="20"/>
        </w:rPr>
      </w:pPr>
    </w:p>
    <w:p w14:paraId="4A814A0C" w14:textId="5D02814E" w:rsidR="005667EE" w:rsidRDefault="005667EE" w:rsidP="0023570F">
      <w:pPr>
        <w:contextualSpacing/>
        <w:rPr>
          <w:rFonts w:ascii="Arial" w:hAnsi="Arial" w:cs="Arial"/>
          <w:b/>
          <w:sz w:val="20"/>
        </w:rPr>
      </w:pPr>
    </w:p>
    <w:p w14:paraId="44276A19" w14:textId="371E15FA" w:rsidR="005667EE" w:rsidRDefault="005667EE" w:rsidP="0023570F">
      <w:pPr>
        <w:contextualSpacing/>
        <w:rPr>
          <w:rFonts w:ascii="Arial" w:hAnsi="Arial" w:cs="Arial"/>
          <w:b/>
          <w:sz w:val="20"/>
        </w:rPr>
      </w:pPr>
    </w:p>
    <w:p w14:paraId="183DE9F2" w14:textId="77777777" w:rsidR="005667EE" w:rsidRPr="00583EA7" w:rsidRDefault="005667EE" w:rsidP="0023570F">
      <w:pPr>
        <w:contextualSpacing/>
        <w:rPr>
          <w:rFonts w:ascii="Arial" w:hAnsi="Arial" w:cs="Arial"/>
          <w:b/>
          <w:sz w:val="20"/>
        </w:rPr>
      </w:pPr>
    </w:p>
    <w:p w14:paraId="7CFC6194" w14:textId="77777777" w:rsidR="0023570F" w:rsidRDefault="0023570F" w:rsidP="0074089C">
      <w:pPr>
        <w:jc w:val="both"/>
        <w:rPr>
          <w:rFonts w:ascii="Arial" w:hAnsi="Arial" w:cs="Arial"/>
          <w:b/>
          <w:sz w:val="20"/>
          <w:szCs w:val="20"/>
        </w:rPr>
      </w:pPr>
    </w:p>
    <w:p w14:paraId="191FDAE5" w14:textId="77777777" w:rsidR="00325DF1" w:rsidRDefault="00325DF1" w:rsidP="0074089C">
      <w:pPr>
        <w:jc w:val="both"/>
        <w:rPr>
          <w:rFonts w:ascii="Arial" w:hAnsi="Arial" w:cs="Arial"/>
          <w:b/>
          <w:sz w:val="20"/>
          <w:szCs w:val="20"/>
        </w:rPr>
      </w:pPr>
    </w:p>
    <w:p w14:paraId="55A4DE58" w14:textId="7D8C9A29" w:rsidR="00F844FB" w:rsidRDefault="00177349" w:rsidP="0074089C">
      <w:pPr>
        <w:jc w:val="both"/>
        <w:rPr>
          <w:rFonts w:ascii="Arial" w:hAnsi="Arial" w:cs="Arial"/>
          <w:b/>
          <w:sz w:val="20"/>
        </w:rPr>
      </w:pPr>
      <w:bookmarkStart w:id="373" w:name="_Hlk176355640"/>
      <w:r w:rsidRPr="005466DC">
        <w:rPr>
          <w:rFonts w:ascii="Arial" w:hAnsi="Arial" w:cs="Arial"/>
          <w:b/>
          <w:sz w:val="20"/>
          <w:szCs w:val="20"/>
        </w:rPr>
        <w:lastRenderedPageBreak/>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rabljenih osebnih vozil (SUV), višjega in srednjega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15EB522F" w14:textId="77777777" w:rsidTr="005667EE">
        <w:tc>
          <w:tcPr>
            <w:tcW w:w="2689" w:type="dxa"/>
          </w:tcPr>
          <w:p w14:paraId="381C09A3" w14:textId="77777777" w:rsidR="005667EE" w:rsidRDefault="005667EE" w:rsidP="0074089C">
            <w:pPr>
              <w:jc w:val="both"/>
              <w:rPr>
                <w:rFonts w:ascii="Arial" w:hAnsi="Arial" w:cs="Arial"/>
                <w:b/>
                <w:sz w:val="20"/>
                <w:szCs w:val="20"/>
              </w:rPr>
            </w:pPr>
            <w:bookmarkStart w:id="374" w:name="_Hlk177111012"/>
          </w:p>
        </w:tc>
        <w:tc>
          <w:tcPr>
            <w:tcW w:w="2125" w:type="dxa"/>
          </w:tcPr>
          <w:p w14:paraId="26AA95B9" w14:textId="5D85DABF" w:rsidR="005667EE" w:rsidRDefault="005667EE"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793E9612" w14:textId="60ABA541" w:rsidR="005667EE" w:rsidRDefault="005667EE" w:rsidP="005667EE">
            <w:pPr>
              <w:rPr>
                <w:rFonts w:ascii="Arial" w:hAnsi="Arial" w:cs="Arial"/>
                <w:b/>
                <w:sz w:val="20"/>
                <w:szCs w:val="20"/>
              </w:rPr>
            </w:pPr>
            <w:r>
              <w:rPr>
                <w:rFonts w:ascii="Arial" w:hAnsi="Arial" w:cs="Arial"/>
                <w:b/>
                <w:bCs/>
                <w:sz w:val="20"/>
                <w:szCs w:val="20"/>
              </w:rPr>
              <w:t>Obdobje najema (v mesecih)</w:t>
            </w:r>
          </w:p>
        </w:tc>
        <w:tc>
          <w:tcPr>
            <w:tcW w:w="2408" w:type="dxa"/>
          </w:tcPr>
          <w:p w14:paraId="711035C2" w14:textId="02B1EA35" w:rsidR="005667EE" w:rsidRDefault="005667EE"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432385FC" w14:textId="77777777" w:rsidTr="005667EE">
        <w:tc>
          <w:tcPr>
            <w:tcW w:w="2689" w:type="dxa"/>
            <w:tcBorders>
              <w:bottom w:val="single" w:sz="4" w:space="0" w:color="auto"/>
            </w:tcBorders>
          </w:tcPr>
          <w:p w14:paraId="7FBC8E8A" w14:textId="3C3A94C6" w:rsidR="005667EE" w:rsidRDefault="005667EE" w:rsidP="005667EE">
            <w:pPr>
              <w:rPr>
                <w:rFonts w:ascii="Arial" w:hAnsi="Arial" w:cs="Arial"/>
                <w:b/>
                <w:sz w:val="20"/>
                <w:szCs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SUV), pod zaporedno št. 1 v točki 8.2 – Tehnične zahteve (sklop 3)</w:t>
            </w:r>
          </w:p>
        </w:tc>
        <w:tc>
          <w:tcPr>
            <w:tcW w:w="2125" w:type="dxa"/>
            <w:tcBorders>
              <w:bottom w:val="single" w:sz="4" w:space="0" w:color="auto"/>
            </w:tcBorders>
          </w:tcPr>
          <w:p w14:paraId="7FB5508B" w14:textId="77777777" w:rsidR="005667EE" w:rsidRDefault="005667EE" w:rsidP="0074089C">
            <w:pPr>
              <w:jc w:val="both"/>
              <w:rPr>
                <w:rFonts w:ascii="Arial" w:hAnsi="Arial" w:cs="Arial"/>
                <w:b/>
                <w:sz w:val="20"/>
                <w:szCs w:val="20"/>
              </w:rPr>
            </w:pPr>
          </w:p>
        </w:tc>
        <w:tc>
          <w:tcPr>
            <w:tcW w:w="2407" w:type="dxa"/>
            <w:vAlign w:val="center"/>
          </w:tcPr>
          <w:p w14:paraId="69DFF3FB" w14:textId="3DB563CE"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4F9FDE64" w14:textId="77777777" w:rsidR="005667EE" w:rsidRDefault="005667EE" w:rsidP="0074089C">
            <w:pPr>
              <w:jc w:val="both"/>
              <w:rPr>
                <w:rFonts w:ascii="Arial" w:hAnsi="Arial" w:cs="Arial"/>
                <w:b/>
                <w:sz w:val="20"/>
                <w:szCs w:val="20"/>
              </w:rPr>
            </w:pPr>
          </w:p>
        </w:tc>
      </w:tr>
      <w:tr w:rsidR="005667EE" w14:paraId="70F3B98E" w14:textId="77777777" w:rsidTr="005667EE">
        <w:tc>
          <w:tcPr>
            <w:tcW w:w="2689" w:type="dxa"/>
            <w:tcBorders>
              <w:bottom w:val="single" w:sz="4" w:space="0" w:color="auto"/>
            </w:tcBorders>
          </w:tcPr>
          <w:p w14:paraId="44D7DE5A" w14:textId="4BFC9A6D" w:rsidR="005667EE" w:rsidRDefault="005667EE"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3)</w:t>
            </w:r>
          </w:p>
        </w:tc>
        <w:tc>
          <w:tcPr>
            <w:tcW w:w="2125" w:type="dxa"/>
            <w:tcBorders>
              <w:bottom w:val="single" w:sz="4" w:space="0" w:color="auto"/>
            </w:tcBorders>
          </w:tcPr>
          <w:p w14:paraId="2879F950" w14:textId="77777777" w:rsidR="005667EE" w:rsidRDefault="005667EE" w:rsidP="0074089C">
            <w:pPr>
              <w:jc w:val="both"/>
              <w:rPr>
                <w:rFonts w:ascii="Arial" w:hAnsi="Arial" w:cs="Arial"/>
                <w:b/>
                <w:sz w:val="20"/>
                <w:szCs w:val="20"/>
              </w:rPr>
            </w:pPr>
          </w:p>
        </w:tc>
        <w:tc>
          <w:tcPr>
            <w:tcW w:w="2407" w:type="dxa"/>
            <w:tcBorders>
              <w:bottom w:val="single" w:sz="4" w:space="0" w:color="auto"/>
            </w:tcBorders>
            <w:vAlign w:val="center"/>
          </w:tcPr>
          <w:p w14:paraId="6A5E4B00" w14:textId="580C15CF"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3E703024" w14:textId="77777777" w:rsidR="005667EE" w:rsidRDefault="005667EE" w:rsidP="0074089C">
            <w:pPr>
              <w:jc w:val="both"/>
              <w:rPr>
                <w:rFonts w:ascii="Arial" w:hAnsi="Arial" w:cs="Arial"/>
                <w:b/>
                <w:sz w:val="20"/>
                <w:szCs w:val="20"/>
              </w:rPr>
            </w:pPr>
          </w:p>
        </w:tc>
      </w:tr>
      <w:tr w:rsidR="005667EE" w14:paraId="1ADC955B" w14:textId="77777777" w:rsidTr="005667EE">
        <w:tc>
          <w:tcPr>
            <w:tcW w:w="2689" w:type="dxa"/>
            <w:tcBorders>
              <w:top w:val="single" w:sz="4" w:space="0" w:color="auto"/>
              <w:left w:val="nil"/>
              <w:bottom w:val="nil"/>
              <w:right w:val="nil"/>
            </w:tcBorders>
          </w:tcPr>
          <w:p w14:paraId="51226CAE" w14:textId="77777777" w:rsidR="005667EE" w:rsidRDefault="005667EE" w:rsidP="0074089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30B01EDC" w14:textId="77777777" w:rsidR="005667EE" w:rsidRDefault="005667EE" w:rsidP="0074089C">
            <w:pPr>
              <w:jc w:val="both"/>
              <w:rPr>
                <w:rFonts w:ascii="Arial" w:hAnsi="Arial" w:cs="Arial"/>
                <w:b/>
                <w:sz w:val="20"/>
                <w:szCs w:val="20"/>
              </w:rPr>
            </w:pPr>
          </w:p>
        </w:tc>
        <w:tc>
          <w:tcPr>
            <w:tcW w:w="2407" w:type="dxa"/>
            <w:tcBorders>
              <w:left w:val="single" w:sz="4" w:space="0" w:color="auto"/>
            </w:tcBorders>
          </w:tcPr>
          <w:p w14:paraId="43A11BD1" w14:textId="77777777" w:rsidR="005667EE" w:rsidRDefault="005667EE" w:rsidP="005667EE">
            <w:pPr>
              <w:contextualSpacing/>
              <w:rPr>
                <w:rFonts w:ascii="Arial" w:hAnsi="Arial" w:cs="Arial"/>
                <w:b/>
                <w:sz w:val="20"/>
              </w:rPr>
            </w:pPr>
          </w:p>
          <w:p w14:paraId="7D984A81" w14:textId="01FF8BC1" w:rsidR="005667EE" w:rsidRDefault="005667EE" w:rsidP="005667EE">
            <w:pPr>
              <w:contextualSpacing/>
              <w:rPr>
                <w:rFonts w:ascii="Arial" w:hAnsi="Arial" w:cs="Arial"/>
                <w:b/>
                <w:sz w:val="20"/>
              </w:rPr>
            </w:pPr>
            <w:r>
              <w:rPr>
                <w:rFonts w:ascii="Arial" w:hAnsi="Arial" w:cs="Arial"/>
                <w:b/>
                <w:sz w:val="20"/>
              </w:rPr>
              <w:t>Vrednost skupaj v</w:t>
            </w:r>
          </w:p>
          <w:p w14:paraId="6F9CBAFB" w14:textId="566F2C33" w:rsidR="005667EE" w:rsidRDefault="005667EE" w:rsidP="005667EE">
            <w:pPr>
              <w:jc w:val="both"/>
              <w:rPr>
                <w:rFonts w:ascii="Arial" w:hAnsi="Arial" w:cs="Arial"/>
                <w:b/>
                <w:sz w:val="20"/>
                <w:szCs w:val="20"/>
              </w:rPr>
            </w:pPr>
            <w:r>
              <w:rPr>
                <w:rFonts w:ascii="Arial" w:hAnsi="Arial" w:cs="Arial"/>
                <w:b/>
                <w:sz w:val="20"/>
              </w:rPr>
              <w:t>EUR brez DDV</w:t>
            </w:r>
          </w:p>
        </w:tc>
        <w:tc>
          <w:tcPr>
            <w:tcW w:w="2408" w:type="dxa"/>
          </w:tcPr>
          <w:p w14:paraId="6ABE1FF3" w14:textId="77777777" w:rsidR="005667EE" w:rsidRDefault="005667EE" w:rsidP="0074089C">
            <w:pPr>
              <w:jc w:val="both"/>
              <w:rPr>
                <w:rFonts w:ascii="Arial" w:hAnsi="Arial" w:cs="Arial"/>
                <w:b/>
                <w:sz w:val="20"/>
                <w:szCs w:val="20"/>
              </w:rPr>
            </w:pPr>
          </w:p>
        </w:tc>
      </w:tr>
      <w:bookmarkEnd w:id="374"/>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3"/>
    <w:p w14:paraId="3934ECD8" w14:textId="39C2E30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Najem rabljenih osebnih vozil (SUV in limuzina), višjega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76F96CF5" w14:textId="77777777" w:rsidTr="00E54946">
        <w:tc>
          <w:tcPr>
            <w:tcW w:w="2689" w:type="dxa"/>
          </w:tcPr>
          <w:p w14:paraId="205635A3" w14:textId="77777777" w:rsidR="005667EE" w:rsidRDefault="005667EE" w:rsidP="00E54946">
            <w:pPr>
              <w:jc w:val="both"/>
              <w:rPr>
                <w:rFonts w:ascii="Arial" w:hAnsi="Arial" w:cs="Arial"/>
                <w:b/>
                <w:sz w:val="20"/>
                <w:szCs w:val="20"/>
              </w:rPr>
            </w:pPr>
          </w:p>
        </w:tc>
        <w:tc>
          <w:tcPr>
            <w:tcW w:w="2125" w:type="dxa"/>
          </w:tcPr>
          <w:p w14:paraId="26547F97" w14:textId="77777777" w:rsidR="005667EE" w:rsidRDefault="005667EE" w:rsidP="00E54946">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12AF8160" w14:textId="77777777" w:rsidR="005667EE" w:rsidRDefault="005667EE" w:rsidP="00E54946">
            <w:pPr>
              <w:rPr>
                <w:rFonts w:ascii="Arial" w:hAnsi="Arial" w:cs="Arial"/>
                <w:b/>
                <w:sz w:val="20"/>
                <w:szCs w:val="20"/>
              </w:rPr>
            </w:pPr>
            <w:r>
              <w:rPr>
                <w:rFonts w:ascii="Arial" w:hAnsi="Arial" w:cs="Arial"/>
                <w:b/>
                <w:bCs/>
                <w:sz w:val="20"/>
                <w:szCs w:val="20"/>
              </w:rPr>
              <w:t>Obdobje najema (v mesecih)</w:t>
            </w:r>
          </w:p>
        </w:tc>
        <w:tc>
          <w:tcPr>
            <w:tcW w:w="2408" w:type="dxa"/>
          </w:tcPr>
          <w:p w14:paraId="7202F838" w14:textId="77777777" w:rsidR="005667EE" w:rsidRDefault="005667EE" w:rsidP="00E54946">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23CF9D64" w14:textId="77777777" w:rsidTr="00E54946">
        <w:tc>
          <w:tcPr>
            <w:tcW w:w="2689" w:type="dxa"/>
            <w:tcBorders>
              <w:bottom w:val="single" w:sz="4" w:space="0" w:color="auto"/>
            </w:tcBorders>
          </w:tcPr>
          <w:p w14:paraId="59D5F381" w14:textId="6FC4022E"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1 v točki 8.2 – Tehnične zahteve (sklop 4)</w:t>
            </w:r>
          </w:p>
        </w:tc>
        <w:tc>
          <w:tcPr>
            <w:tcW w:w="2125" w:type="dxa"/>
            <w:tcBorders>
              <w:bottom w:val="single" w:sz="4" w:space="0" w:color="auto"/>
            </w:tcBorders>
          </w:tcPr>
          <w:p w14:paraId="7FEB897B" w14:textId="77777777" w:rsidR="005667EE" w:rsidRDefault="005667EE" w:rsidP="00E54946">
            <w:pPr>
              <w:jc w:val="both"/>
              <w:rPr>
                <w:rFonts w:ascii="Arial" w:hAnsi="Arial" w:cs="Arial"/>
                <w:b/>
                <w:sz w:val="20"/>
                <w:szCs w:val="20"/>
              </w:rPr>
            </w:pPr>
          </w:p>
        </w:tc>
        <w:tc>
          <w:tcPr>
            <w:tcW w:w="2407" w:type="dxa"/>
            <w:vAlign w:val="center"/>
          </w:tcPr>
          <w:p w14:paraId="0A0629ED"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9830E7D" w14:textId="77777777" w:rsidR="005667EE" w:rsidRDefault="005667EE" w:rsidP="00E54946">
            <w:pPr>
              <w:jc w:val="both"/>
              <w:rPr>
                <w:rFonts w:ascii="Arial" w:hAnsi="Arial" w:cs="Arial"/>
                <w:b/>
                <w:sz w:val="20"/>
                <w:szCs w:val="20"/>
              </w:rPr>
            </w:pPr>
          </w:p>
        </w:tc>
      </w:tr>
      <w:tr w:rsidR="005667EE" w14:paraId="59FA2590" w14:textId="77777777" w:rsidTr="00E54946">
        <w:tc>
          <w:tcPr>
            <w:tcW w:w="2689" w:type="dxa"/>
            <w:tcBorders>
              <w:bottom w:val="single" w:sz="4" w:space="0" w:color="auto"/>
            </w:tcBorders>
          </w:tcPr>
          <w:p w14:paraId="6ED5BFD8" w14:textId="4E8CF403"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4)</w:t>
            </w:r>
          </w:p>
        </w:tc>
        <w:tc>
          <w:tcPr>
            <w:tcW w:w="2125" w:type="dxa"/>
            <w:tcBorders>
              <w:bottom w:val="single" w:sz="4" w:space="0" w:color="auto"/>
            </w:tcBorders>
          </w:tcPr>
          <w:p w14:paraId="192DBC5B"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0A9F9E58"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88A3AAF" w14:textId="77777777" w:rsidR="005667EE" w:rsidRDefault="005667EE" w:rsidP="00E54946">
            <w:pPr>
              <w:jc w:val="both"/>
              <w:rPr>
                <w:rFonts w:ascii="Arial" w:hAnsi="Arial" w:cs="Arial"/>
                <w:b/>
                <w:sz w:val="20"/>
                <w:szCs w:val="20"/>
              </w:rPr>
            </w:pPr>
          </w:p>
        </w:tc>
      </w:tr>
      <w:tr w:rsidR="005667EE" w14:paraId="03219F6D" w14:textId="77777777" w:rsidTr="00E54946">
        <w:tc>
          <w:tcPr>
            <w:tcW w:w="2689" w:type="dxa"/>
            <w:tcBorders>
              <w:bottom w:val="single" w:sz="4" w:space="0" w:color="auto"/>
            </w:tcBorders>
          </w:tcPr>
          <w:p w14:paraId="4F906420" w14:textId="002D9876" w:rsidR="005667EE" w:rsidRDefault="005667EE" w:rsidP="00E54946">
            <w:pPr>
              <w:rPr>
                <w:rFonts w:ascii="Arial" w:hAnsi="Arial" w:cs="Arial"/>
                <w:b/>
                <w:bCs/>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r w:rsidRPr="00177349">
              <w:rPr>
                <w:rFonts w:ascii="Arial" w:hAnsi="Arial" w:cs="Arial"/>
                <w:b/>
                <w:bCs/>
                <w:sz w:val="20"/>
                <w:szCs w:val="20"/>
              </w:rPr>
              <w:t xml:space="preserve">), </w:t>
            </w:r>
            <w:r>
              <w:rPr>
                <w:rFonts w:ascii="Arial" w:hAnsi="Arial" w:cs="Arial"/>
                <w:b/>
                <w:sz w:val="20"/>
              </w:rPr>
              <w:t>pod zaporedno št. 3 v točki 8.2 – Tehnične zahteve (sklop 4)</w:t>
            </w:r>
          </w:p>
        </w:tc>
        <w:tc>
          <w:tcPr>
            <w:tcW w:w="2125" w:type="dxa"/>
            <w:tcBorders>
              <w:bottom w:val="single" w:sz="4" w:space="0" w:color="auto"/>
            </w:tcBorders>
          </w:tcPr>
          <w:p w14:paraId="715E0FDD"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4093953C" w14:textId="2D2DC168" w:rsidR="005667EE" w:rsidRPr="00177349" w:rsidRDefault="005667EE" w:rsidP="00E54946">
            <w:pPr>
              <w:jc w:val="center"/>
              <w:rPr>
                <w:rFonts w:ascii="Arial" w:hAnsi="Arial" w:cs="Arial"/>
                <w:b/>
                <w:bCs/>
                <w:sz w:val="20"/>
                <w:szCs w:val="20"/>
              </w:rPr>
            </w:pPr>
            <w:r>
              <w:rPr>
                <w:rFonts w:ascii="Arial" w:hAnsi="Arial" w:cs="Arial"/>
                <w:b/>
                <w:bCs/>
                <w:sz w:val="20"/>
                <w:szCs w:val="20"/>
              </w:rPr>
              <w:t>48</w:t>
            </w:r>
          </w:p>
        </w:tc>
        <w:tc>
          <w:tcPr>
            <w:tcW w:w="2408" w:type="dxa"/>
          </w:tcPr>
          <w:p w14:paraId="78D0F3B0" w14:textId="77777777" w:rsidR="005667EE" w:rsidRDefault="005667EE" w:rsidP="00E54946">
            <w:pPr>
              <w:jc w:val="both"/>
              <w:rPr>
                <w:rFonts w:ascii="Arial" w:hAnsi="Arial" w:cs="Arial"/>
                <w:b/>
                <w:sz w:val="20"/>
                <w:szCs w:val="20"/>
              </w:rPr>
            </w:pPr>
          </w:p>
        </w:tc>
      </w:tr>
      <w:tr w:rsidR="005667EE" w14:paraId="20D66F97" w14:textId="77777777" w:rsidTr="00E54946">
        <w:tc>
          <w:tcPr>
            <w:tcW w:w="2689" w:type="dxa"/>
            <w:tcBorders>
              <w:top w:val="single" w:sz="4" w:space="0" w:color="auto"/>
              <w:left w:val="nil"/>
              <w:bottom w:val="nil"/>
              <w:right w:val="nil"/>
            </w:tcBorders>
          </w:tcPr>
          <w:p w14:paraId="6C7FE4EB" w14:textId="77777777" w:rsidR="005667EE" w:rsidRDefault="005667EE" w:rsidP="00E54946">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017E02E3" w14:textId="77777777" w:rsidR="005667EE" w:rsidRDefault="005667EE" w:rsidP="00E54946">
            <w:pPr>
              <w:jc w:val="both"/>
              <w:rPr>
                <w:rFonts w:ascii="Arial" w:hAnsi="Arial" w:cs="Arial"/>
                <w:b/>
                <w:sz w:val="20"/>
                <w:szCs w:val="20"/>
              </w:rPr>
            </w:pPr>
          </w:p>
        </w:tc>
        <w:tc>
          <w:tcPr>
            <w:tcW w:w="2407" w:type="dxa"/>
            <w:tcBorders>
              <w:left w:val="single" w:sz="4" w:space="0" w:color="auto"/>
            </w:tcBorders>
          </w:tcPr>
          <w:p w14:paraId="5A416726" w14:textId="77777777" w:rsidR="005667EE" w:rsidRDefault="005667EE" w:rsidP="00E54946">
            <w:pPr>
              <w:contextualSpacing/>
              <w:rPr>
                <w:rFonts w:ascii="Arial" w:hAnsi="Arial" w:cs="Arial"/>
                <w:b/>
                <w:sz w:val="20"/>
              </w:rPr>
            </w:pPr>
          </w:p>
          <w:p w14:paraId="1A1F0ED9" w14:textId="77777777" w:rsidR="005667EE" w:rsidRDefault="005667EE" w:rsidP="00E54946">
            <w:pPr>
              <w:contextualSpacing/>
              <w:rPr>
                <w:rFonts w:ascii="Arial" w:hAnsi="Arial" w:cs="Arial"/>
                <w:b/>
                <w:sz w:val="20"/>
              </w:rPr>
            </w:pPr>
            <w:r>
              <w:rPr>
                <w:rFonts w:ascii="Arial" w:hAnsi="Arial" w:cs="Arial"/>
                <w:b/>
                <w:sz w:val="20"/>
              </w:rPr>
              <w:t>Vrednost skupaj v</w:t>
            </w:r>
          </w:p>
          <w:p w14:paraId="34896B4E" w14:textId="77777777" w:rsidR="005667EE" w:rsidRDefault="005667EE" w:rsidP="00E54946">
            <w:pPr>
              <w:jc w:val="both"/>
              <w:rPr>
                <w:rFonts w:ascii="Arial" w:hAnsi="Arial" w:cs="Arial"/>
                <w:b/>
                <w:sz w:val="20"/>
                <w:szCs w:val="20"/>
              </w:rPr>
            </w:pPr>
            <w:r>
              <w:rPr>
                <w:rFonts w:ascii="Arial" w:hAnsi="Arial" w:cs="Arial"/>
                <w:b/>
                <w:sz w:val="20"/>
              </w:rPr>
              <w:t>EUR brez DDV</w:t>
            </w:r>
          </w:p>
        </w:tc>
        <w:tc>
          <w:tcPr>
            <w:tcW w:w="2408" w:type="dxa"/>
          </w:tcPr>
          <w:p w14:paraId="16E66C53" w14:textId="77777777" w:rsidR="005667EE" w:rsidRDefault="005667EE" w:rsidP="00E54946">
            <w:pPr>
              <w:jc w:val="both"/>
              <w:rPr>
                <w:rFonts w:ascii="Arial" w:hAnsi="Arial" w:cs="Arial"/>
                <w:b/>
                <w:sz w:val="20"/>
                <w:szCs w:val="20"/>
              </w:rPr>
            </w:pPr>
          </w:p>
        </w:tc>
      </w:tr>
    </w:tbl>
    <w:p w14:paraId="4A7A5EF8" w14:textId="539A1DF2" w:rsidR="005667EE" w:rsidRDefault="005667EE" w:rsidP="005466DC">
      <w:pPr>
        <w:jc w:val="both"/>
        <w:rPr>
          <w:rFonts w:ascii="Arial" w:hAnsi="Arial" w:cs="Arial"/>
          <w:b/>
          <w:sz w:val="20"/>
          <w:szCs w:val="20"/>
        </w:rPr>
      </w:pPr>
    </w:p>
    <w:p w14:paraId="5A7B9C30" w14:textId="5323BE05" w:rsidR="005667EE" w:rsidRDefault="005667EE" w:rsidP="005466DC">
      <w:pPr>
        <w:jc w:val="both"/>
        <w:rPr>
          <w:rFonts w:ascii="Arial" w:hAnsi="Arial" w:cs="Arial"/>
          <w:b/>
          <w:sz w:val="20"/>
          <w:szCs w:val="20"/>
        </w:rPr>
      </w:pPr>
    </w:p>
    <w:p w14:paraId="6412C9F1"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 xml:space="preserve">V ponudbenem predračunu ponudnik upošteva predvideno število prevoženih kilometrov za posamezno vozilo. Odstopanje pri poračunu preseženih ali manj prevoženih kilometrov znaša +/- 5.000 kilometrov ob izteku pogodbe. </w:t>
      </w:r>
    </w:p>
    <w:p w14:paraId="3FD9FCD7" w14:textId="77777777" w:rsidR="006379CC" w:rsidRPr="00225975" w:rsidRDefault="006379CC" w:rsidP="006379CC">
      <w:pPr>
        <w:keepLines/>
        <w:jc w:val="both"/>
        <w:rPr>
          <w:rFonts w:ascii="Arial" w:hAnsi="Arial" w:cs="Arial"/>
          <w:sz w:val="20"/>
          <w:szCs w:val="20"/>
        </w:rPr>
      </w:pPr>
    </w:p>
    <w:p w14:paraId="28C5993A"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3F9406BC" w14:textId="77777777" w:rsidR="006379CC" w:rsidRPr="00225975" w:rsidRDefault="006379CC" w:rsidP="006379CC">
      <w:pPr>
        <w:keepLines/>
        <w:jc w:val="both"/>
        <w:rPr>
          <w:rFonts w:ascii="Arial" w:hAnsi="Arial" w:cs="Arial"/>
          <w:sz w:val="20"/>
          <w:szCs w:val="20"/>
          <w:lang w:eastAsia="x-none"/>
        </w:rPr>
      </w:pPr>
    </w:p>
    <w:p w14:paraId="2CD32AC5"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225975" w:rsidRDefault="006379CC" w:rsidP="006379CC">
      <w:pPr>
        <w:jc w:val="both"/>
        <w:rPr>
          <w:rFonts w:ascii="Arial" w:hAnsi="Arial" w:cs="Arial"/>
          <w:sz w:val="20"/>
          <w:szCs w:val="20"/>
        </w:rPr>
      </w:pPr>
    </w:p>
    <w:p w14:paraId="31E19F06" w14:textId="77777777" w:rsidR="006379CC" w:rsidRPr="00225975" w:rsidRDefault="006379CC" w:rsidP="006379CC">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379E6EF0" w14:textId="77777777" w:rsidR="006379CC" w:rsidRPr="00023550" w:rsidRDefault="006379CC" w:rsidP="006379CC">
      <w:pPr>
        <w:rPr>
          <w:rFonts w:ascii="Arial" w:hAnsi="Arial" w:cs="Arial"/>
          <w:b/>
          <w:strike/>
          <w:color w:val="FF0000"/>
          <w:sz w:val="20"/>
          <w:szCs w:val="20"/>
        </w:rPr>
      </w:pPr>
    </w:p>
    <w:p w14:paraId="5412CB26" w14:textId="6B89EEE9" w:rsidR="006379CC" w:rsidRDefault="006379CC" w:rsidP="006379CC">
      <w:pPr>
        <w:jc w:val="both"/>
        <w:rPr>
          <w:rFonts w:ascii="Arial" w:hAnsi="Arial" w:cs="Arial"/>
          <w:sz w:val="20"/>
          <w:szCs w:val="20"/>
        </w:rPr>
      </w:pPr>
      <w:r w:rsidRPr="00225975">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Default="00696D55" w:rsidP="006379CC">
      <w:pPr>
        <w:jc w:val="both"/>
        <w:rPr>
          <w:rFonts w:ascii="Arial" w:hAnsi="Arial" w:cs="Arial"/>
          <w:sz w:val="20"/>
          <w:szCs w:val="20"/>
        </w:rPr>
      </w:pPr>
    </w:p>
    <w:p w14:paraId="5794C755" w14:textId="77777777" w:rsidR="00696D55" w:rsidRDefault="00696D55" w:rsidP="00696D55">
      <w:pPr>
        <w:jc w:val="both"/>
        <w:rPr>
          <w:rFonts w:ascii="Arial" w:hAnsi="Arial" w:cs="Arial"/>
          <w:sz w:val="20"/>
          <w:szCs w:val="20"/>
        </w:rPr>
      </w:pPr>
    </w:p>
    <w:p w14:paraId="01AFFF9E" w14:textId="77777777" w:rsidR="00696D55" w:rsidRPr="00157544" w:rsidRDefault="00696D55" w:rsidP="00696D55">
      <w:pPr>
        <w:keepLines/>
        <w:jc w:val="both"/>
        <w:rPr>
          <w:rFonts w:ascii="Arial" w:hAnsi="Arial" w:cs="Arial"/>
          <w:color w:val="FF0000"/>
          <w:sz w:val="20"/>
          <w:szCs w:val="20"/>
        </w:rPr>
      </w:pPr>
      <w:r w:rsidRPr="00157544">
        <w:rPr>
          <w:rFonts w:ascii="Arial" w:hAnsi="Arial" w:cs="Arial"/>
          <w:color w:val="FF0000"/>
          <w:sz w:val="20"/>
          <w:szCs w:val="20"/>
          <w:lang w:eastAsia="en-US"/>
        </w:rPr>
        <w:t>V primeru manj prevoženih kilometrov, se manj prevoženi kilometri (od 5.000 k</w:t>
      </w:r>
      <w:r>
        <w:rPr>
          <w:rFonts w:ascii="Arial" w:hAnsi="Arial" w:cs="Arial"/>
          <w:color w:val="FF0000"/>
          <w:sz w:val="20"/>
          <w:szCs w:val="20"/>
          <w:lang w:eastAsia="en-US"/>
        </w:rPr>
        <w:t>ilometrov</w:t>
      </w:r>
      <w:r w:rsidRPr="00157544">
        <w:rPr>
          <w:rFonts w:ascii="Arial" w:hAnsi="Arial" w:cs="Arial"/>
          <w:color w:val="FF0000"/>
          <w:sz w:val="20"/>
          <w:szCs w:val="20"/>
          <w:lang w:eastAsia="en-US"/>
        </w:rPr>
        <w:t xml:space="preserve"> vendar ne več kot 10.000 km) obračunajo v višini ene tretjine (1/3) vrednosti kot pri preseženih kilometrih</w:t>
      </w:r>
      <w:r>
        <w:rPr>
          <w:rFonts w:ascii="Arial" w:hAnsi="Arial" w:cs="Arial"/>
          <w:color w:val="FF0000"/>
          <w:sz w:val="20"/>
          <w:szCs w:val="20"/>
          <w:lang w:eastAsia="en-US"/>
        </w:rPr>
        <w:t>.</w:t>
      </w:r>
    </w:p>
    <w:p w14:paraId="70084219" w14:textId="77777777" w:rsidR="006379CC" w:rsidRPr="00225975" w:rsidRDefault="006379CC" w:rsidP="006379CC">
      <w:pPr>
        <w:rPr>
          <w:b/>
          <w:strike/>
        </w:rPr>
      </w:pPr>
    </w:p>
    <w:p w14:paraId="07DCBC5C" w14:textId="77777777" w:rsidR="006379CC" w:rsidRPr="00225975" w:rsidRDefault="006379CC" w:rsidP="006379CC">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3A32D1E4" w14:textId="77777777" w:rsidR="006379CC" w:rsidRPr="009510C9" w:rsidRDefault="006379CC" w:rsidP="006379CC">
      <w:pPr>
        <w:keepLines/>
        <w:jc w:val="both"/>
        <w:rPr>
          <w:rFonts w:ascii="Arial" w:hAnsi="Arial" w:cs="Arial"/>
          <w:color w:val="FF0000"/>
          <w:sz w:val="20"/>
          <w:szCs w:val="20"/>
          <w:lang w:eastAsia="x-none"/>
        </w:rPr>
      </w:pPr>
    </w:p>
    <w:p w14:paraId="0886922A" w14:textId="5D0C8064"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001D5A08"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00BA177A" w14:textId="77777777" w:rsidR="0063266E"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5"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29AEB66F" w14:textId="2E997DD7" w:rsidR="005667EE" w:rsidRDefault="005667EE" w:rsidP="0068755F">
      <w:pPr>
        <w:autoSpaceDE w:val="0"/>
        <w:autoSpaceDN w:val="0"/>
        <w:adjustRightInd w:val="0"/>
        <w:spacing w:after="160" w:line="252" w:lineRule="auto"/>
        <w:jc w:val="right"/>
        <w:rPr>
          <w:rFonts w:ascii="Arial" w:hAnsi="Arial" w:cs="Arial"/>
          <w:b/>
          <w:sz w:val="20"/>
          <w:szCs w:val="20"/>
        </w:rPr>
      </w:pPr>
    </w:p>
    <w:p w14:paraId="517D7FD0" w14:textId="569D3F2E" w:rsidR="005667EE" w:rsidRDefault="005667EE" w:rsidP="0068755F">
      <w:pPr>
        <w:autoSpaceDE w:val="0"/>
        <w:autoSpaceDN w:val="0"/>
        <w:adjustRightInd w:val="0"/>
        <w:spacing w:after="160" w:line="252" w:lineRule="auto"/>
        <w:jc w:val="right"/>
        <w:rPr>
          <w:rFonts w:ascii="Arial" w:hAnsi="Arial" w:cs="Arial"/>
          <w:b/>
          <w:sz w:val="20"/>
          <w:szCs w:val="20"/>
        </w:rPr>
      </w:pPr>
    </w:p>
    <w:p w14:paraId="698DA1C6" w14:textId="79840F81" w:rsidR="005667EE" w:rsidRDefault="005667EE" w:rsidP="0068755F">
      <w:pPr>
        <w:autoSpaceDE w:val="0"/>
        <w:autoSpaceDN w:val="0"/>
        <w:adjustRightInd w:val="0"/>
        <w:spacing w:after="160" w:line="252" w:lineRule="auto"/>
        <w:jc w:val="right"/>
        <w:rPr>
          <w:rFonts w:ascii="Arial" w:hAnsi="Arial" w:cs="Arial"/>
          <w:b/>
          <w:sz w:val="20"/>
          <w:szCs w:val="20"/>
        </w:rPr>
      </w:pPr>
    </w:p>
    <w:p w14:paraId="5A53BB40" w14:textId="59437BF6" w:rsidR="005667EE" w:rsidRDefault="005667EE" w:rsidP="0068755F">
      <w:pPr>
        <w:autoSpaceDE w:val="0"/>
        <w:autoSpaceDN w:val="0"/>
        <w:adjustRightInd w:val="0"/>
        <w:spacing w:after="160" w:line="252" w:lineRule="auto"/>
        <w:jc w:val="right"/>
        <w:rPr>
          <w:rFonts w:ascii="Arial" w:hAnsi="Arial" w:cs="Arial"/>
          <w:b/>
          <w:sz w:val="20"/>
          <w:szCs w:val="20"/>
        </w:rPr>
      </w:pPr>
    </w:p>
    <w:p w14:paraId="0CF773EC" w14:textId="0C26D943" w:rsidR="005667EE" w:rsidRDefault="005667EE" w:rsidP="0068755F">
      <w:pPr>
        <w:autoSpaceDE w:val="0"/>
        <w:autoSpaceDN w:val="0"/>
        <w:adjustRightInd w:val="0"/>
        <w:spacing w:after="160" w:line="252" w:lineRule="auto"/>
        <w:jc w:val="right"/>
        <w:rPr>
          <w:rFonts w:ascii="Arial" w:hAnsi="Arial" w:cs="Arial"/>
          <w:b/>
          <w:sz w:val="20"/>
          <w:szCs w:val="20"/>
        </w:rPr>
      </w:pPr>
    </w:p>
    <w:p w14:paraId="49699F7A" w14:textId="7417F7BD" w:rsidR="005667EE" w:rsidRDefault="005667EE" w:rsidP="0068755F">
      <w:pPr>
        <w:autoSpaceDE w:val="0"/>
        <w:autoSpaceDN w:val="0"/>
        <w:adjustRightInd w:val="0"/>
        <w:spacing w:after="160" w:line="252" w:lineRule="auto"/>
        <w:jc w:val="right"/>
        <w:rPr>
          <w:rFonts w:ascii="Arial" w:hAnsi="Arial" w:cs="Arial"/>
          <w:b/>
          <w:sz w:val="20"/>
          <w:szCs w:val="20"/>
        </w:rPr>
      </w:pPr>
    </w:p>
    <w:p w14:paraId="5688077E" w14:textId="3B94541A" w:rsidR="005667EE" w:rsidRDefault="005667EE" w:rsidP="0068755F">
      <w:pPr>
        <w:autoSpaceDE w:val="0"/>
        <w:autoSpaceDN w:val="0"/>
        <w:adjustRightInd w:val="0"/>
        <w:spacing w:after="160" w:line="252" w:lineRule="auto"/>
        <w:jc w:val="right"/>
        <w:rPr>
          <w:rFonts w:ascii="Arial" w:hAnsi="Arial" w:cs="Arial"/>
          <w:b/>
          <w:sz w:val="20"/>
          <w:szCs w:val="20"/>
        </w:rPr>
      </w:pPr>
    </w:p>
    <w:p w14:paraId="446B2F6E" w14:textId="5F075B76" w:rsidR="005667EE" w:rsidRDefault="005667EE" w:rsidP="0068755F">
      <w:pPr>
        <w:autoSpaceDE w:val="0"/>
        <w:autoSpaceDN w:val="0"/>
        <w:adjustRightInd w:val="0"/>
        <w:spacing w:after="160" w:line="252" w:lineRule="auto"/>
        <w:jc w:val="right"/>
        <w:rPr>
          <w:rFonts w:ascii="Arial" w:hAnsi="Arial" w:cs="Arial"/>
          <w:b/>
          <w:sz w:val="20"/>
          <w:szCs w:val="20"/>
        </w:rPr>
      </w:pPr>
    </w:p>
    <w:p w14:paraId="384CA92A" w14:textId="70028E4A" w:rsidR="005667EE" w:rsidRDefault="005667EE" w:rsidP="0068755F">
      <w:pPr>
        <w:autoSpaceDE w:val="0"/>
        <w:autoSpaceDN w:val="0"/>
        <w:adjustRightInd w:val="0"/>
        <w:spacing w:after="160" w:line="252" w:lineRule="auto"/>
        <w:jc w:val="right"/>
        <w:rPr>
          <w:rFonts w:ascii="Arial" w:hAnsi="Arial" w:cs="Arial"/>
          <w:b/>
          <w:sz w:val="20"/>
          <w:szCs w:val="20"/>
        </w:rPr>
      </w:pPr>
    </w:p>
    <w:p w14:paraId="2D19AB83" w14:textId="4CD59987" w:rsidR="005667EE" w:rsidRDefault="005667EE" w:rsidP="0068755F">
      <w:pPr>
        <w:autoSpaceDE w:val="0"/>
        <w:autoSpaceDN w:val="0"/>
        <w:adjustRightInd w:val="0"/>
        <w:spacing w:after="160" w:line="252" w:lineRule="auto"/>
        <w:jc w:val="right"/>
        <w:rPr>
          <w:rFonts w:ascii="Arial" w:hAnsi="Arial" w:cs="Arial"/>
          <w:b/>
          <w:sz w:val="20"/>
          <w:szCs w:val="20"/>
        </w:rPr>
      </w:pPr>
    </w:p>
    <w:p w14:paraId="396FC12F" w14:textId="0F530C8E" w:rsidR="005667EE" w:rsidRDefault="005667EE" w:rsidP="0068755F">
      <w:pPr>
        <w:autoSpaceDE w:val="0"/>
        <w:autoSpaceDN w:val="0"/>
        <w:adjustRightInd w:val="0"/>
        <w:spacing w:after="160" w:line="252" w:lineRule="auto"/>
        <w:jc w:val="right"/>
        <w:rPr>
          <w:rFonts w:ascii="Arial" w:hAnsi="Arial" w:cs="Arial"/>
          <w:b/>
          <w:sz w:val="20"/>
          <w:szCs w:val="20"/>
        </w:rPr>
      </w:pPr>
    </w:p>
    <w:p w14:paraId="00156D52" w14:textId="510F8C13" w:rsidR="005667EE" w:rsidRDefault="005667EE" w:rsidP="0068755F">
      <w:pPr>
        <w:autoSpaceDE w:val="0"/>
        <w:autoSpaceDN w:val="0"/>
        <w:adjustRightInd w:val="0"/>
        <w:spacing w:after="160" w:line="252" w:lineRule="auto"/>
        <w:jc w:val="right"/>
        <w:rPr>
          <w:rFonts w:ascii="Arial" w:hAnsi="Arial" w:cs="Arial"/>
          <w:b/>
          <w:sz w:val="20"/>
          <w:szCs w:val="20"/>
        </w:rPr>
      </w:pPr>
    </w:p>
    <w:p w14:paraId="5C7D91F7" w14:textId="585588C5" w:rsidR="005667EE" w:rsidRDefault="005667EE" w:rsidP="0068755F">
      <w:pPr>
        <w:autoSpaceDE w:val="0"/>
        <w:autoSpaceDN w:val="0"/>
        <w:adjustRightInd w:val="0"/>
        <w:spacing w:after="160" w:line="252" w:lineRule="auto"/>
        <w:jc w:val="right"/>
        <w:rPr>
          <w:rFonts w:ascii="Arial" w:hAnsi="Arial" w:cs="Arial"/>
          <w:b/>
          <w:sz w:val="20"/>
          <w:szCs w:val="20"/>
        </w:rPr>
      </w:pPr>
    </w:p>
    <w:p w14:paraId="646CD7D0" w14:textId="3EA03622" w:rsidR="005667EE" w:rsidRDefault="005667EE" w:rsidP="0068755F">
      <w:pPr>
        <w:autoSpaceDE w:val="0"/>
        <w:autoSpaceDN w:val="0"/>
        <w:adjustRightInd w:val="0"/>
        <w:spacing w:after="160" w:line="252" w:lineRule="auto"/>
        <w:jc w:val="right"/>
        <w:rPr>
          <w:rFonts w:ascii="Arial" w:hAnsi="Arial" w:cs="Arial"/>
          <w:b/>
          <w:sz w:val="20"/>
          <w:szCs w:val="20"/>
        </w:rPr>
      </w:pPr>
    </w:p>
    <w:p w14:paraId="23497B96" w14:textId="5516FD09" w:rsidR="005667EE" w:rsidRDefault="005667EE" w:rsidP="0068755F">
      <w:pPr>
        <w:autoSpaceDE w:val="0"/>
        <w:autoSpaceDN w:val="0"/>
        <w:adjustRightInd w:val="0"/>
        <w:spacing w:after="160" w:line="252" w:lineRule="auto"/>
        <w:jc w:val="right"/>
        <w:rPr>
          <w:rFonts w:ascii="Arial" w:hAnsi="Arial" w:cs="Arial"/>
          <w:b/>
          <w:sz w:val="20"/>
          <w:szCs w:val="20"/>
        </w:rPr>
      </w:pPr>
    </w:p>
    <w:p w14:paraId="6DF63069" w14:textId="18AC2CCD" w:rsidR="005667EE" w:rsidRDefault="005667EE" w:rsidP="0068755F">
      <w:pPr>
        <w:autoSpaceDE w:val="0"/>
        <w:autoSpaceDN w:val="0"/>
        <w:adjustRightInd w:val="0"/>
        <w:spacing w:after="160" w:line="252" w:lineRule="auto"/>
        <w:jc w:val="right"/>
        <w:rPr>
          <w:rFonts w:ascii="Arial" w:hAnsi="Arial" w:cs="Arial"/>
          <w:b/>
          <w:sz w:val="20"/>
          <w:szCs w:val="20"/>
        </w:rPr>
      </w:pPr>
    </w:p>
    <w:p w14:paraId="203F634E" w14:textId="3AD16EF8" w:rsidR="005667EE" w:rsidRDefault="005667EE" w:rsidP="0068755F">
      <w:pPr>
        <w:autoSpaceDE w:val="0"/>
        <w:autoSpaceDN w:val="0"/>
        <w:adjustRightInd w:val="0"/>
        <w:spacing w:after="160" w:line="252" w:lineRule="auto"/>
        <w:jc w:val="right"/>
        <w:rPr>
          <w:rFonts w:ascii="Arial" w:hAnsi="Arial" w:cs="Arial"/>
          <w:b/>
          <w:sz w:val="20"/>
          <w:szCs w:val="20"/>
        </w:rPr>
      </w:pPr>
    </w:p>
    <w:p w14:paraId="0F9AEC73" w14:textId="456DAEC6" w:rsidR="005667EE" w:rsidRDefault="005667EE" w:rsidP="0068755F">
      <w:pPr>
        <w:autoSpaceDE w:val="0"/>
        <w:autoSpaceDN w:val="0"/>
        <w:adjustRightInd w:val="0"/>
        <w:spacing w:after="160" w:line="252" w:lineRule="auto"/>
        <w:jc w:val="right"/>
        <w:rPr>
          <w:rFonts w:ascii="Arial" w:hAnsi="Arial" w:cs="Arial"/>
          <w:b/>
          <w:sz w:val="20"/>
          <w:szCs w:val="20"/>
        </w:rPr>
      </w:pPr>
    </w:p>
    <w:p w14:paraId="1BD6C836" w14:textId="19CB70C6" w:rsidR="005667EE" w:rsidRDefault="005667EE" w:rsidP="0068755F">
      <w:pPr>
        <w:autoSpaceDE w:val="0"/>
        <w:autoSpaceDN w:val="0"/>
        <w:adjustRightInd w:val="0"/>
        <w:spacing w:after="160" w:line="252" w:lineRule="auto"/>
        <w:jc w:val="right"/>
        <w:rPr>
          <w:rFonts w:ascii="Arial" w:hAnsi="Arial" w:cs="Arial"/>
          <w:b/>
          <w:sz w:val="20"/>
          <w:szCs w:val="20"/>
        </w:rPr>
      </w:pPr>
    </w:p>
    <w:p w14:paraId="2CB21567" w14:textId="46EBD01B" w:rsidR="005667EE" w:rsidRDefault="005667EE" w:rsidP="0068755F">
      <w:pPr>
        <w:autoSpaceDE w:val="0"/>
        <w:autoSpaceDN w:val="0"/>
        <w:adjustRightInd w:val="0"/>
        <w:spacing w:after="160" w:line="252" w:lineRule="auto"/>
        <w:jc w:val="right"/>
        <w:rPr>
          <w:rFonts w:ascii="Arial" w:hAnsi="Arial" w:cs="Arial"/>
          <w:b/>
          <w:sz w:val="20"/>
          <w:szCs w:val="20"/>
        </w:rPr>
      </w:pPr>
    </w:p>
    <w:p w14:paraId="5F9B84C8" w14:textId="6C41D8DA" w:rsidR="005667EE" w:rsidRDefault="005667EE"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C1B791A"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3223CEB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 in 88/2023 – ZOPNN-F; ZJN-3)</w:t>
      </w:r>
      <w:r w:rsidRPr="00A24AB6">
        <w:rPr>
          <w:rFonts w:ascii="Arial" w:hAnsi="Arial" w:cs="Arial"/>
          <w:spacing w:val="-6"/>
          <w:sz w:val="20"/>
          <w:szCs w:val="20"/>
        </w:rPr>
        <w:t xml:space="preserve"> »</w:t>
      </w:r>
      <w:r w:rsidR="00B27EDF" w:rsidRPr="00A24AB6">
        <w:rPr>
          <w:rFonts w:ascii="Arial" w:hAnsi="Arial" w:cs="Arial"/>
          <w:sz w:val="20"/>
          <w:szCs w:val="20"/>
        </w:rPr>
        <w:t>Najem vozil za obdobje 4 (štirih) let</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77777777"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6"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 znotraj</w:t>
      </w:r>
      <w:r w:rsidR="00672B3A">
        <w:rPr>
          <w:rFonts w:ascii="Arial" w:hAnsi="Arial" w:cs="Arial"/>
          <w:sz w:val="20"/>
          <w:szCs w:val="20"/>
          <w:lang w:eastAsia="x-none"/>
        </w:rPr>
        <w:t>:</w:t>
      </w:r>
    </w:p>
    <w:p w14:paraId="407D61B9" w14:textId="0BCB95FC"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sklopa __:</w:t>
      </w:r>
      <w:r>
        <w:rPr>
          <w:rFonts w:ascii="Arial" w:hAnsi="Arial" w:cs="Arial"/>
          <w:sz w:val="20"/>
          <w:szCs w:val="20"/>
          <w:lang w:eastAsia="x-none"/>
        </w:rPr>
        <w:t xml:space="preserve"> _________________________, </w:t>
      </w:r>
      <w:r w:rsidR="00AC12D4">
        <w:rPr>
          <w:rFonts w:ascii="Arial" w:hAnsi="Arial" w:cs="Arial"/>
          <w:sz w:val="20"/>
          <w:szCs w:val="20"/>
          <w:lang w:eastAsia="x-none"/>
        </w:rPr>
        <w:t xml:space="preserve"> </w:t>
      </w: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672B3A">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4F7512B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595B0DCE"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152D7B32" w14:textId="724A7D09" w:rsidR="00AB2EEA" w:rsidRPr="00696D55"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0A3CFC94" w14:textId="1E4904F8" w:rsidR="00696D55" w:rsidRPr="00157544" w:rsidRDefault="00696D55" w:rsidP="00696D55">
      <w:pPr>
        <w:numPr>
          <w:ilvl w:val="0"/>
          <w:numId w:val="28"/>
        </w:numPr>
        <w:spacing w:after="4" w:line="261" w:lineRule="auto"/>
        <w:contextualSpacing/>
        <w:jc w:val="both"/>
        <w:rPr>
          <w:rFonts w:ascii="Arial" w:hAnsi="Arial" w:cs="Arial"/>
          <w:color w:val="FF0000"/>
          <w:sz w:val="20"/>
          <w:szCs w:val="20"/>
        </w:rPr>
      </w:pPr>
      <w:r w:rsidRPr="00157544">
        <w:rPr>
          <w:rFonts w:ascii="Arial" w:hAnsi="Arial" w:cs="Arial"/>
          <w:color w:val="FF0000"/>
          <w:sz w:val="20"/>
          <w:szCs w:val="20"/>
        </w:rPr>
        <w:t>vs</w:t>
      </w:r>
      <w:r>
        <w:rPr>
          <w:rFonts w:ascii="Arial" w:hAnsi="Arial" w:cs="Arial"/>
          <w:color w:val="FF0000"/>
          <w:sz w:val="20"/>
          <w:szCs w:val="20"/>
        </w:rPr>
        <w:t>e</w:t>
      </w:r>
      <w:r w:rsidRPr="00157544">
        <w:rPr>
          <w:rFonts w:ascii="Arial" w:hAnsi="Arial" w:cs="Arial"/>
          <w:color w:val="FF0000"/>
          <w:sz w:val="20"/>
          <w:szCs w:val="20"/>
        </w:rPr>
        <w:t xml:space="preserve"> redn</w:t>
      </w:r>
      <w:r>
        <w:rPr>
          <w:rFonts w:ascii="Arial" w:hAnsi="Arial" w:cs="Arial"/>
          <w:color w:val="FF0000"/>
          <w:sz w:val="20"/>
          <w:szCs w:val="20"/>
        </w:rPr>
        <w:t>e</w:t>
      </w:r>
      <w:r w:rsidRPr="00157544">
        <w:rPr>
          <w:rFonts w:ascii="Arial" w:hAnsi="Arial" w:cs="Arial"/>
          <w:color w:val="FF0000"/>
          <w:sz w:val="20"/>
          <w:szCs w:val="20"/>
        </w:rPr>
        <w:t xml:space="preserve"> in izredn</w:t>
      </w:r>
      <w:r>
        <w:rPr>
          <w:rFonts w:ascii="Arial" w:hAnsi="Arial" w:cs="Arial"/>
          <w:color w:val="FF0000"/>
          <w:sz w:val="20"/>
          <w:szCs w:val="20"/>
        </w:rPr>
        <w:t>e</w:t>
      </w:r>
      <w:r w:rsidRPr="00157544">
        <w:rPr>
          <w:rFonts w:ascii="Arial" w:hAnsi="Arial" w:cs="Arial"/>
          <w:color w:val="FF0000"/>
          <w:sz w:val="20"/>
          <w:szCs w:val="20"/>
        </w:rPr>
        <w:t xml:space="preserve"> servis</w:t>
      </w:r>
      <w:r>
        <w:rPr>
          <w:rFonts w:ascii="Arial" w:hAnsi="Arial" w:cs="Arial"/>
          <w:color w:val="FF0000"/>
          <w:sz w:val="20"/>
          <w:szCs w:val="20"/>
        </w:rPr>
        <w:t>e</w:t>
      </w:r>
      <w:r w:rsidRPr="00157544">
        <w:rPr>
          <w:rFonts w:ascii="Arial" w:hAnsi="Arial" w:cs="Arial"/>
          <w:color w:val="FF0000"/>
          <w:sz w:val="20"/>
          <w:szCs w:val="20"/>
        </w:rPr>
        <w:t xml:space="preserve"> ter popravila potrebna zaradi običajne rabe (izvzeta so popravila, ki so posledica napačne rabe s strani najemojemalca)</w:t>
      </w:r>
    </w:p>
    <w:p w14:paraId="0CDBDB1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69710ED1"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315265BB"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41158FCC"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733A6F48"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6505ACD4"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73752212" w14:textId="77777777" w:rsidR="00A24AB6" w:rsidRDefault="00A24AB6" w:rsidP="00111DF8">
      <w:pPr>
        <w:jc w:val="both"/>
        <w:rPr>
          <w:rFonts w:ascii="Arial" w:hAnsi="Arial" w:cs="Arial"/>
          <w:sz w:val="20"/>
          <w:szCs w:val="20"/>
          <w:lang w:eastAsia="x-none"/>
        </w:rPr>
      </w:pPr>
    </w:p>
    <w:p w14:paraId="447A8B89" w14:textId="65253297" w:rsidR="00A24AB6" w:rsidRDefault="00A24AB6" w:rsidP="00111DF8">
      <w:pPr>
        <w:jc w:val="both"/>
        <w:rPr>
          <w:rFonts w:ascii="Arial" w:hAnsi="Arial" w:cs="Arial"/>
          <w:sz w:val="20"/>
          <w:szCs w:val="20"/>
          <w:lang w:eastAsia="x-none"/>
        </w:rPr>
      </w:pPr>
      <w:r>
        <w:rPr>
          <w:rFonts w:ascii="Arial" w:hAnsi="Arial" w:cs="Arial"/>
          <w:sz w:val="20"/>
          <w:szCs w:val="20"/>
          <w:lang w:eastAsia="x-none"/>
        </w:rPr>
        <w:t xml:space="preserve">Sestavni del te pogodbe so </w:t>
      </w:r>
      <w:r w:rsidR="00D97F1B">
        <w:rPr>
          <w:rFonts w:ascii="Arial" w:hAnsi="Arial" w:cs="Arial"/>
          <w:sz w:val="20"/>
          <w:szCs w:val="20"/>
          <w:lang w:eastAsia="x-none"/>
        </w:rPr>
        <w:t xml:space="preserve">podatki o </w:t>
      </w:r>
      <w:r w:rsidR="00492A9B">
        <w:rPr>
          <w:rFonts w:ascii="Arial" w:hAnsi="Arial" w:cs="Arial"/>
          <w:sz w:val="20"/>
          <w:szCs w:val="20"/>
          <w:lang w:eastAsia="x-none"/>
        </w:rPr>
        <w:t xml:space="preserve">posameznem osebnem </w:t>
      </w:r>
      <w:r w:rsidR="00D97F1B">
        <w:rPr>
          <w:rFonts w:ascii="Arial" w:hAnsi="Arial" w:cs="Arial"/>
          <w:sz w:val="20"/>
          <w:szCs w:val="20"/>
          <w:lang w:eastAsia="x-none"/>
        </w:rPr>
        <w:t>vozilu, ki je predmet najema (znamka, oprema, motor, tip, dodatna oprema, datum prve registracije, številka šasije).</w:t>
      </w:r>
    </w:p>
    <w:bookmarkEnd w:id="376"/>
    <w:p w14:paraId="6A659C49" w14:textId="418DB94C" w:rsidR="00682BF6" w:rsidRDefault="00682BF6" w:rsidP="00682BF6">
      <w:pPr>
        <w:rPr>
          <w:spacing w:val="-6"/>
        </w:rPr>
      </w:pPr>
    </w:p>
    <w:p w14:paraId="1F91360D" w14:textId="095FB2A8" w:rsidR="0068755F" w:rsidRPr="00D52BCD" w:rsidRDefault="007213DD" w:rsidP="001528D4">
      <w:pPr>
        <w:rPr>
          <w:rFonts w:ascii="Arial" w:hAnsi="Arial" w:cs="Arial"/>
          <w:b/>
          <w:sz w:val="20"/>
          <w:szCs w:val="20"/>
          <w:lang w:eastAsia="x-none"/>
        </w:rPr>
      </w:pPr>
      <w:r w:rsidRPr="007213DD">
        <w:rPr>
          <w:rFonts w:ascii="Arial" w:hAnsi="Arial" w:cs="Arial"/>
          <w:b/>
          <w:spacing w:val="-6"/>
          <w:sz w:val="20"/>
          <w:szCs w:val="20"/>
        </w:rPr>
        <w:t>I</w:t>
      </w:r>
      <w:proofErr w:type="spellStart"/>
      <w:r w:rsidR="0068755F" w:rsidRPr="00513FBA">
        <w:rPr>
          <w:rFonts w:ascii="Arial" w:hAnsi="Arial" w:cs="Arial"/>
          <w:b/>
          <w:sz w:val="20"/>
          <w:szCs w:val="20"/>
          <w:lang w:val="x-none" w:eastAsia="x-none"/>
        </w:rPr>
        <w:t>I</w:t>
      </w:r>
      <w:proofErr w:type="spellEnd"/>
      <w:r w:rsidR="0068755F" w:rsidRPr="00513FBA">
        <w:rPr>
          <w:rFonts w:ascii="Arial" w:hAnsi="Arial" w:cs="Arial"/>
          <w:b/>
          <w:sz w:val="20"/>
          <w:szCs w:val="20"/>
          <w:lang w:val="x-none" w:eastAsia="x-none"/>
        </w:rPr>
        <w:t>. POGODBEN</w:t>
      </w:r>
      <w:r w:rsidR="00D52BCD">
        <w:rPr>
          <w:rFonts w:ascii="Arial" w:hAnsi="Arial" w:cs="Arial"/>
          <w:b/>
          <w:sz w:val="20"/>
          <w:szCs w:val="20"/>
          <w:lang w:eastAsia="x-none"/>
        </w:rPr>
        <w:t>A</w:t>
      </w:r>
      <w:r w:rsidR="0068755F" w:rsidRPr="00513FBA">
        <w:rPr>
          <w:rFonts w:ascii="Arial" w:hAnsi="Arial" w:cs="Arial"/>
          <w:b/>
          <w:sz w:val="20"/>
          <w:szCs w:val="20"/>
          <w:lang w:val="x-none" w:eastAsia="x-none"/>
        </w:rPr>
        <w:t xml:space="preserve"> CEN</w:t>
      </w:r>
      <w:r w:rsidR="00D52BCD">
        <w:rPr>
          <w:rFonts w:ascii="Arial" w:hAnsi="Arial" w:cs="Arial"/>
          <w:b/>
          <w:sz w:val="20"/>
          <w:szCs w:val="20"/>
          <w:lang w:eastAsia="x-none"/>
        </w:rPr>
        <w:t>A</w:t>
      </w:r>
    </w:p>
    <w:p w14:paraId="20D3489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A1AA0A" w14:textId="4A5EC627" w:rsidR="006022AD" w:rsidRDefault="001528D4" w:rsidP="006022AD">
      <w:pPr>
        <w:jc w:val="both"/>
        <w:rPr>
          <w:rFonts w:ascii="Arial" w:hAnsi="Arial" w:cs="Arial"/>
          <w:sz w:val="20"/>
          <w:szCs w:val="20"/>
          <w:lang w:eastAsia="x-none"/>
        </w:rPr>
      </w:pPr>
      <w:r>
        <w:rPr>
          <w:rFonts w:ascii="Arial" w:hAnsi="Arial" w:cs="Arial"/>
          <w:sz w:val="20"/>
          <w:szCs w:val="20"/>
          <w:lang w:eastAsia="x-none"/>
        </w:rPr>
        <w:t>Pogodben</w:t>
      </w:r>
      <w:r w:rsidR="00D97F1B">
        <w:rPr>
          <w:rFonts w:ascii="Arial" w:hAnsi="Arial" w:cs="Arial"/>
          <w:sz w:val="20"/>
          <w:szCs w:val="20"/>
          <w:lang w:eastAsia="x-none"/>
        </w:rPr>
        <w:t>e</w:t>
      </w:r>
      <w:r>
        <w:rPr>
          <w:rFonts w:ascii="Arial" w:hAnsi="Arial" w:cs="Arial"/>
          <w:sz w:val="20"/>
          <w:szCs w:val="20"/>
          <w:lang w:eastAsia="x-none"/>
        </w:rPr>
        <w:t xml:space="preserve"> cen</w:t>
      </w:r>
      <w:r w:rsidR="00D97F1B">
        <w:rPr>
          <w:rFonts w:ascii="Arial" w:hAnsi="Arial" w:cs="Arial"/>
          <w:sz w:val="20"/>
          <w:szCs w:val="20"/>
          <w:lang w:eastAsia="x-none"/>
        </w:rPr>
        <w:t>e</w:t>
      </w:r>
      <w:r>
        <w:rPr>
          <w:rFonts w:ascii="Arial" w:hAnsi="Arial" w:cs="Arial"/>
          <w:sz w:val="20"/>
          <w:szCs w:val="20"/>
          <w:lang w:eastAsia="x-none"/>
        </w:rPr>
        <w:t xml:space="preserve"> </w:t>
      </w:r>
      <w:r w:rsidR="00D97F1B">
        <w:rPr>
          <w:rFonts w:ascii="Arial" w:hAnsi="Arial" w:cs="Arial"/>
          <w:sz w:val="20"/>
          <w:szCs w:val="20"/>
          <w:lang w:eastAsia="x-none"/>
        </w:rPr>
        <w:t>(</w:t>
      </w:r>
      <w:r>
        <w:rPr>
          <w:rFonts w:ascii="Arial" w:hAnsi="Arial" w:cs="Arial"/>
          <w:sz w:val="20"/>
          <w:szCs w:val="20"/>
          <w:lang w:eastAsia="x-none"/>
        </w:rPr>
        <w:t>mesečn</w:t>
      </w:r>
      <w:r w:rsidR="00D97F1B">
        <w:rPr>
          <w:rFonts w:ascii="Arial" w:hAnsi="Arial" w:cs="Arial"/>
          <w:sz w:val="20"/>
          <w:szCs w:val="20"/>
          <w:lang w:eastAsia="x-none"/>
        </w:rPr>
        <w:t>e</w:t>
      </w:r>
      <w:r>
        <w:rPr>
          <w:rFonts w:ascii="Arial" w:hAnsi="Arial" w:cs="Arial"/>
          <w:sz w:val="20"/>
          <w:szCs w:val="20"/>
          <w:lang w:eastAsia="x-none"/>
        </w:rPr>
        <w:t xml:space="preserve"> najemnin</w:t>
      </w:r>
      <w:r w:rsidR="00D97F1B">
        <w:rPr>
          <w:rFonts w:ascii="Arial" w:hAnsi="Arial" w:cs="Arial"/>
          <w:sz w:val="20"/>
          <w:szCs w:val="20"/>
          <w:lang w:eastAsia="x-none"/>
        </w:rPr>
        <w:t>e)</w:t>
      </w:r>
      <w:r>
        <w:rPr>
          <w:rFonts w:ascii="Arial" w:hAnsi="Arial" w:cs="Arial"/>
          <w:sz w:val="20"/>
          <w:szCs w:val="20"/>
          <w:lang w:eastAsia="x-none"/>
        </w:rPr>
        <w:t xml:space="preserve"> za najem osebnega</w:t>
      </w:r>
      <w:r w:rsidR="00D97F1B">
        <w:rPr>
          <w:rFonts w:ascii="Arial" w:hAnsi="Arial" w:cs="Arial"/>
          <w:sz w:val="20"/>
          <w:szCs w:val="20"/>
          <w:lang w:eastAsia="x-none"/>
        </w:rPr>
        <w:t>/ih</w:t>
      </w:r>
      <w:r>
        <w:rPr>
          <w:rFonts w:ascii="Arial" w:hAnsi="Arial" w:cs="Arial"/>
          <w:sz w:val="20"/>
          <w:szCs w:val="20"/>
          <w:lang w:eastAsia="x-none"/>
        </w:rPr>
        <w:t xml:space="preserve"> vozil</w:t>
      </w:r>
      <w:r w:rsidR="00D97F1B">
        <w:rPr>
          <w:rFonts w:ascii="Arial" w:hAnsi="Arial" w:cs="Arial"/>
          <w:sz w:val="20"/>
          <w:szCs w:val="20"/>
          <w:lang w:eastAsia="x-none"/>
        </w:rPr>
        <w:t>/</w:t>
      </w:r>
      <w:r>
        <w:rPr>
          <w:rFonts w:ascii="Arial" w:hAnsi="Arial" w:cs="Arial"/>
          <w:sz w:val="20"/>
          <w:szCs w:val="20"/>
          <w:lang w:eastAsia="x-none"/>
        </w:rPr>
        <w:t xml:space="preserve">a </w:t>
      </w:r>
      <w:r w:rsidR="00D97F1B">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418"/>
        <w:gridCol w:w="3260"/>
      </w:tblGrid>
      <w:tr w:rsidR="00F4586F" w:rsidRPr="00177349" w14:paraId="65FF5BC8" w14:textId="77777777" w:rsidTr="002B2D76">
        <w:trPr>
          <w:trHeight w:val="1339"/>
        </w:trPr>
        <w:tc>
          <w:tcPr>
            <w:tcW w:w="2689" w:type="dxa"/>
            <w:hideMark/>
          </w:tcPr>
          <w:p w14:paraId="6F0B590D" w14:textId="77777777" w:rsidR="00F4586F" w:rsidRPr="00177349" w:rsidRDefault="00F4586F" w:rsidP="002B2D76">
            <w:pPr>
              <w:jc w:val="both"/>
              <w:rPr>
                <w:rFonts w:ascii="Arial" w:hAnsi="Arial" w:cs="Arial"/>
                <w:b/>
                <w:bCs/>
                <w:sz w:val="20"/>
                <w:szCs w:val="20"/>
              </w:rPr>
            </w:pPr>
            <w:r w:rsidRPr="00177349">
              <w:rPr>
                <w:rFonts w:ascii="Arial" w:hAnsi="Arial" w:cs="Arial"/>
                <w:b/>
                <w:bCs/>
                <w:sz w:val="20"/>
                <w:szCs w:val="20"/>
              </w:rPr>
              <w:lastRenderedPageBreak/>
              <w:t> </w:t>
            </w:r>
          </w:p>
        </w:tc>
        <w:tc>
          <w:tcPr>
            <w:tcW w:w="1842" w:type="dxa"/>
            <w:vAlign w:val="center"/>
            <w:hideMark/>
          </w:tcPr>
          <w:p w14:paraId="21644CA6"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1FDD38C6" w14:textId="050AE422"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04D7CDD0"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F4586F" w:rsidRPr="00177349" w14:paraId="69C8F42A" w14:textId="77777777" w:rsidTr="00F4586F">
        <w:trPr>
          <w:trHeight w:val="475"/>
        </w:trPr>
        <w:tc>
          <w:tcPr>
            <w:tcW w:w="2689" w:type="dxa"/>
          </w:tcPr>
          <w:p w14:paraId="50ADF1B5" w14:textId="77777777" w:rsidR="00F4586F" w:rsidRPr="00177349" w:rsidRDefault="00F4586F" w:rsidP="002B2D76">
            <w:pPr>
              <w:jc w:val="both"/>
              <w:rPr>
                <w:rFonts w:ascii="Arial" w:hAnsi="Arial" w:cs="Arial"/>
                <w:b/>
                <w:bCs/>
                <w:sz w:val="20"/>
                <w:szCs w:val="20"/>
              </w:rPr>
            </w:pPr>
          </w:p>
        </w:tc>
        <w:tc>
          <w:tcPr>
            <w:tcW w:w="1842" w:type="dxa"/>
            <w:vAlign w:val="center"/>
          </w:tcPr>
          <w:p w14:paraId="3C1E8F49" w14:textId="77777777" w:rsidR="00F4586F" w:rsidRDefault="00F4586F" w:rsidP="002B2D76">
            <w:pPr>
              <w:jc w:val="center"/>
              <w:rPr>
                <w:rFonts w:ascii="Arial" w:hAnsi="Arial" w:cs="Arial"/>
                <w:b/>
                <w:bCs/>
                <w:sz w:val="20"/>
                <w:szCs w:val="20"/>
              </w:rPr>
            </w:pPr>
          </w:p>
        </w:tc>
        <w:tc>
          <w:tcPr>
            <w:tcW w:w="1418" w:type="dxa"/>
            <w:vAlign w:val="center"/>
          </w:tcPr>
          <w:p w14:paraId="7B6BB7E3" w14:textId="325B4608" w:rsidR="00F4586F" w:rsidRDefault="005667EE" w:rsidP="002B2D76">
            <w:pPr>
              <w:jc w:val="center"/>
              <w:rPr>
                <w:rFonts w:ascii="Arial" w:hAnsi="Arial" w:cs="Arial"/>
                <w:b/>
                <w:bCs/>
                <w:sz w:val="20"/>
                <w:szCs w:val="20"/>
              </w:rPr>
            </w:pPr>
            <w:r>
              <w:rPr>
                <w:rFonts w:ascii="Arial" w:hAnsi="Arial" w:cs="Arial"/>
                <w:b/>
                <w:bCs/>
                <w:sz w:val="20"/>
                <w:szCs w:val="20"/>
              </w:rPr>
              <w:t>48</w:t>
            </w:r>
          </w:p>
        </w:tc>
        <w:tc>
          <w:tcPr>
            <w:tcW w:w="3260" w:type="dxa"/>
            <w:vAlign w:val="center"/>
          </w:tcPr>
          <w:p w14:paraId="6E7A6D88" w14:textId="77777777" w:rsidR="00F4586F" w:rsidRDefault="00F4586F" w:rsidP="002B2D76">
            <w:pPr>
              <w:jc w:val="center"/>
              <w:rPr>
                <w:rFonts w:ascii="Arial" w:hAnsi="Arial" w:cs="Arial"/>
                <w:b/>
                <w:bCs/>
                <w:sz w:val="20"/>
                <w:szCs w:val="20"/>
              </w:rPr>
            </w:pPr>
          </w:p>
        </w:tc>
      </w:tr>
    </w:tbl>
    <w:p w14:paraId="0EC66A99" w14:textId="77777777" w:rsidR="005F67C6" w:rsidRDefault="005F67C6" w:rsidP="00D97F1B">
      <w:pPr>
        <w:contextualSpacing/>
        <w:jc w:val="both"/>
        <w:rPr>
          <w:rFonts w:ascii="Arial" w:hAnsi="Arial" w:cs="Arial"/>
          <w:iCs/>
          <w:sz w:val="20"/>
          <w:szCs w:val="20"/>
        </w:rPr>
      </w:pPr>
    </w:p>
    <w:p w14:paraId="50874B42" w14:textId="512B8CD3"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ne vključujejo predpisanega davka na dodano vrednost.</w:t>
      </w:r>
    </w:p>
    <w:p w14:paraId="109CB033" w14:textId="715EFA0A" w:rsidR="001528D4" w:rsidRPr="00D97F1B" w:rsidRDefault="001528D4" w:rsidP="006022AD">
      <w:pPr>
        <w:jc w:val="both"/>
        <w:rPr>
          <w:rFonts w:ascii="Arial" w:hAnsi="Arial" w:cs="Arial"/>
          <w:sz w:val="20"/>
          <w:szCs w:val="20"/>
          <w:lang w:eastAsia="x-none"/>
        </w:rPr>
      </w:pPr>
    </w:p>
    <w:p w14:paraId="651D2BF0" w14:textId="77777777" w:rsidR="009510C9" w:rsidRDefault="00D97F1B" w:rsidP="006022AD">
      <w:pPr>
        <w:jc w:val="both"/>
        <w:rPr>
          <w:rFonts w:ascii="Arial" w:hAnsi="Arial" w:cs="Arial"/>
          <w:sz w:val="20"/>
          <w:szCs w:val="20"/>
          <w:lang w:eastAsia="x-none"/>
        </w:rPr>
      </w:pPr>
      <w:r w:rsidRPr="00D97F1B">
        <w:rPr>
          <w:rFonts w:ascii="Arial" w:hAnsi="Arial" w:cs="Arial"/>
          <w:sz w:val="20"/>
          <w:szCs w:val="20"/>
          <w:lang w:eastAsia="x-none"/>
        </w:rPr>
        <w:t xml:space="preserve">Vrednost pogodbe </w:t>
      </w:r>
      <w:r w:rsidR="009510C9">
        <w:rPr>
          <w:rFonts w:ascii="Arial" w:hAnsi="Arial" w:cs="Arial"/>
          <w:sz w:val="20"/>
          <w:szCs w:val="20"/>
          <w:lang w:eastAsia="x-none"/>
        </w:rPr>
        <w:t xml:space="preserve">za obdobje 4 (štirih) let </w:t>
      </w:r>
      <w:r w:rsidRPr="00D97F1B">
        <w:rPr>
          <w:rFonts w:ascii="Arial" w:hAnsi="Arial" w:cs="Arial"/>
          <w:sz w:val="20"/>
          <w:szCs w:val="20"/>
          <w:lang w:eastAsia="x-none"/>
        </w:rPr>
        <w:t>znaša</w:t>
      </w:r>
      <w:r w:rsidR="009510C9">
        <w:rPr>
          <w:rFonts w:ascii="Arial" w:hAnsi="Arial" w:cs="Arial"/>
          <w:sz w:val="20"/>
          <w:szCs w:val="20"/>
          <w:lang w:eastAsia="x-none"/>
        </w:rPr>
        <w:t>:</w:t>
      </w:r>
    </w:p>
    <w:p w14:paraId="279A5340" w14:textId="77777777" w:rsidR="009510C9" w:rsidRDefault="009510C9" w:rsidP="006022AD">
      <w:pPr>
        <w:jc w:val="both"/>
        <w:rPr>
          <w:rFonts w:ascii="Arial" w:hAnsi="Arial" w:cs="Arial"/>
          <w:sz w:val="20"/>
          <w:szCs w:val="20"/>
          <w:lang w:eastAsia="x-none"/>
        </w:rPr>
      </w:pPr>
      <w:r>
        <w:rPr>
          <w:rFonts w:ascii="Arial" w:hAnsi="Arial" w:cs="Arial"/>
          <w:sz w:val="20"/>
          <w:szCs w:val="20"/>
          <w:lang w:eastAsia="x-none"/>
        </w:rPr>
        <w:t>__________</w:t>
      </w:r>
      <w:r w:rsidR="00D97F1B" w:rsidRPr="00D97F1B">
        <w:rPr>
          <w:rFonts w:ascii="Arial" w:hAnsi="Arial" w:cs="Arial"/>
          <w:sz w:val="20"/>
          <w:szCs w:val="20"/>
          <w:lang w:eastAsia="x-none"/>
        </w:rPr>
        <w:t>________ EUR brez DDV</w:t>
      </w:r>
      <w:r>
        <w:rPr>
          <w:rFonts w:ascii="Arial" w:hAnsi="Arial" w:cs="Arial"/>
          <w:sz w:val="20"/>
          <w:szCs w:val="20"/>
          <w:lang w:eastAsia="x-none"/>
        </w:rPr>
        <w:t xml:space="preserve"> za sklop 1,</w:t>
      </w:r>
    </w:p>
    <w:p w14:paraId="63AB5461" w14:textId="63F7486D" w:rsidR="00D97F1B" w:rsidRDefault="009510C9" w:rsidP="006022AD">
      <w:pPr>
        <w:jc w:val="both"/>
        <w:rPr>
          <w:rFonts w:ascii="Arial" w:hAnsi="Arial" w:cs="Arial"/>
          <w:sz w:val="20"/>
          <w:szCs w:val="20"/>
          <w:lang w:eastAsia="x-none"/>
        </w:rPr>
      </w:pPr>
      <w:r>
        <w:rPr>
          <w:rFonts w:ascii="Arial" w:hAnsi="Arial" w:cs="Arial"/>
          <w:sz w:val="20"/>
          <w:szCs w:val="20"/>
          <w:lang w:eastAsia="x-none"/>
        </w:rPr>
        <w:t>__________________ EUR brez DDV za sklop 2</w:t>
      </w:r>
      <w:r w:rsidR="001A0496">
        <w:rPr>
          <w:rFonts w:ascii="Arial" w:hAnsi="Arial" w:cs="Arial"/>
          <w:sz w:val="20"/>
          <w:szCs w:val="20"/>
          <w:lang w:eastAsia="x-none"/>
        </w:rPr>
        <w:t>,</w:t>
      </w:r>
    </w:p>
    <w:p w14:paraId="20A25FC2" w14:textId="52AA90B1" w:rsidR="001A0496" w:rsidRDefault="001A0496" w:rsidP="006022AD">
      <w:pPr>
        <w:jc w:val="both"/>
        <w:rPr>
          <w:rFonts w:ascii="Arial" w:hAnsi="Arial" w:cs="Arial"/>
          <w:sz w:val="20"/>
          <w:szCs w:val="20"/>
          <w:lang w:eastAsia="x-none"/>
        </w:rPr>
      </w:pPr>
      <w:r>
        <w:rPr>
          <w:rFonts w:ascii="Arial" w:hAnsi="Arial" w:cs="Arial"/>
          <w:sz w:val="20"/>
          <w:szCs w:val="20"/>
          <w:lang w:eastAsia="x-none"/>
        </w:rPr>
        <w:t>__________________ EUR brez DDV za sklop 3</w:t>
      </w:r>
      <w:r w:rsidR="00824DF0">
        <w:rPr>
          <w:rFonts w:ascii="Arial" w:hAnsi="Arial" w:cs="Arial"/>
          <w:sz w:val="20"/>
          <w:szCs w:val="20"/>
          <w:lang w:eastAsia="x-none"/>
        </w:rPr>
        <w:t>,</w:t>
      </w:r>
    </w:p>
    <w:p w14:paraId="7554F07F" w14:textId="319A5786" w:rsidR="00824DF0" w:rsidRDefault="00824DF0" w:rsidP="00824DF0">
      <w:pPr>
        <w:jc w:val="both"/>
        <w:rPr>
          <w:rFonts w:ascii="Arial" w:hAnsi="Arial" w:cs="Arial"/>
          <w:sz w:val="20"/>
          <w:szCs w:val="20"/>
          <w:lang w:eastAsia="x-none"/>
        </w:rPr>
      </w:pPr>
      <w:r>
        <w:rPr>
          <w:rFonts w:ascii="Arial" w:hAnsi="Arial" w:cs="Arial"/>
          <w:sz w:val="20"/>
          <w:szCs w:val="20"/>
          <w:lang w:eastAsia="x-none"/>
        </w:rPr>
        <w:t>__________________ EUR brez DDV za sklop 4.</w:t>
      </w:r>
    </w:p>
    <w:p w14:paraId="3E5E564F" w14:textId="2C467A11" w:rsidR="00D97F1B" w:rsidRDefault="00D97F1B" w:rsidP="006022AD">
      <w:pPr>
        <w:jc w:val="both"/>
        <w:rPr>
          <w:rFonts w:ascii="Arial" w:hAnsi="Arial" w:cs="Arial"/>
          <w:sz w:val="20"/>
          <w:szCs w:val="20"/>
          <w:lang w:eastAsia="x-none"/>
        </w:rPr>
      </w:pPr>
    </w:p>
    <w:p w14:paraId="2F79F818" w14:textId="2F5CD689" w:rsidR="009510C9" w:rsidRDefault="009510C9" w:rsidP="006022AD">
      <w:pPr>
        <w:jc w:val="both"/>
        <w:rPr>
          <w:rFonts w:ascii="Arial" w:hAnsi="Arial" w:cs="Arial"/>
          <w:sz w:val="20"/>
          <w:szCs w:val="20"/>
          <w:lang w:eastAsia="x-none"/>
        </w:rPr>
      </w:pPr>
      <w:r>
        <w:rPr>
          <w:rFonts w:ascii="Arial" w:hAnsi="Arial" w:cs="Arial"/>
          <w:sz w:val="20"/>
          <w:szCs w:val="20"/>
          <w:lang w:eastAsia="x-none"/>
        </w:rPr>
        <w:t>V mesečni strošek najema je poleg najemnine za vsako posamezno vozilo vključeno tudi:</w:t>
      </w:r>
    </w:p>
    <w:p w14:paraId="69BDEB65"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35FC6187"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2E3637BC"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7104E9E8" w14:textId="255E4B13" w:rsidR="00AB2EEA" w:rsidRPr="00157544"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2D72E0CF" w14:textId="0623F4C9" w:rsidR="00157544" w:rsidRPr="00157544" w:rsidRDefault="00157544" w:rsidP="00AB2EEA">
      <w:pPr>
        <w:numPr>
          <w:ilvl w:val="0"/>
          <w:numId w:val="28"/>
        </w:numPr>
        <w:spacing w:after="4" w:line="261" w:lineRule="auto"/>
        <w:contextualSpacing/>
        <w:jc w:val="both"/>
        <w:rPr>
          <w:rFonts w:ascii="Arial" w:hAnsi="Arial" w:cs="Arial"/>
          <w:color w:val="FF0000"/>
          <w:sz w:val="20"/>
          <w:szCs w:val="20"/>
        </w:rPr>
      </w:pPr>
      <w:r w:rsidRPr="00157544">
        <w:rPr>
          <w:rFonts w:ascii="Arial" w:hAnsi="Arial" w:cs="Arial"/>
          <w:color w:val="FF0000"/>
          <w:sz w:val="20"/>
          <w:szCs w:val="20"/>
        </w:rPr>
        <w:t>vsi redni in izredni servisi ter popravila potrebna zaradi običajne rabe (izvzeta so popravila, ki so posledica napačne rabe s strani najemojemalca)</w:t>
      </w:r>
    </w:p>
    <w:p w14:paraId="648E557A"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43720E40"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09997A6E"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5FFA84E2"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28C8B16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7237AC1D"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179F0C6E" w14:textId="4F27C843" w:rsidR="009510C9" w:rsidRDefault="009510C9" w:rsidP="006022AD">
      <w:pPr>
        <w:jc w:val="both"/>
        <w:rPr>
          <w:rFonts w:ascii="Arial" w:hAnsi="Arial" w:cs="Arial"/>
          <w:sz w:val="20"/>
          <w:szCs w:val="20"/>
          <w:lang w:eastAsia="x-none"/>
        </w:rPr>
      </w:pPr>
    </w:p>
    <w:p w14:paraId="443A9073" w14:textId="3BB9AD3D" w:rsidR="009510C9" w:rsidRDefault="009510C9" w:rsidP="006022AD">
      <w:pPr>
        <w:jc w:val="both"/>
        <w:rPr>
          <w:rFonts w:ascii="Arial" w:hAnsi="Arial" w:cs="Arial"/>
          <w:sz w:val="20"/>
          <w:szCs w:val="20"/>
          <w:lang w:eastAsia="x-none"/>
        </w:rPr>
      </w:pPr>
      <w:r>
        <w:rPr>
          <w:rFonts w:ascii="Arial" w:hAnsi="Arial" w:cs="Arial"/>
          <w:sz w:val="20"/>
          <w:szCs w:val="20"/>
          <w:lang w:eastAsia="x-none"/>
        </w:rPr>
        <w:t>Stroški najemnika so zgolj: plačilo goriva, redno čiščenje vozila, poračun za več prevoženih kilometrov ob koncu najema posameznega vozila in morebitne globe in kazni za storjene prekrške.</w:t>
      </w:r>
    </w:p>
    <w:p w14:paraId="5D37BFD8" w14:textId="77777777" w:rsidR="009510C9" w:rsidRDefault="009510C9" w:rsidP="006022AD">
      <w:pPr>
        <w:jc w:val="both"/>
        <w:rPr>
          <w:rFonts w:ascii="Arial" w:hAnsi="Arial" w:cs="Arial"/>
          <w:sz w:val="20"/>
          <w:szCs w:val="20"/>
          <w:lang w:eastAsia="x-none"/>
        </w:rPr>
      </w:pPr>
    </w:p>
    <w:p w14:paraId="33943AD2" w14:textId="2A2BEE70"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so v času veljavnosti pogodbe fiksne in nespremenljive. Če na</w:t>
      </w:r>
      <w:r>
        <w:rPr>
          <w:rFonts w:ascii="Arial" w:hAnsi="Arial" w:cs="Arial"/>
          <w:iCs/>
          <w:sz w:val="20"/>
          <w:szCs w:val="20"/>
        </w:rPr>
        <w:t xml:space="preserve">jemnik </w:t>
      </w:r>
      <w:r w:rsidRPr="00D97F1B">
        <w:rPr>
          <w:rFonts w:ascii="Arial" w:hAnsi="Arial" w:cs="Arial"/>
          <w:iCs/>
          <w:sz w:val="20"/>
          <w:szCs w:val="20"/>
        </w:rPr>
        <w:t xml:space="preserve">ugotovi, da je </w:t>
      </w:r>
      <w:r>
        <w:rPr>
          <w:rFonts w:ascii="Arial" w:hAnsi="Arial" w:cs="Arial"/>
          <w:iCs/>
          <w:sz w:val="20"/>
          <w:szCs w:val="20"/>
        </w:rPr>
        <w:t xml:space="preserve">najemodajalec </w:t>
      </w:r>
      <w:r w:rsidRPr="00D97F1B">
        <w:rPr>
          <w:rFonts w:ascii="Arial" w:hAnsi="Arial" w:cs="Arial"/>
          <w:iCs/>
          <w:sz w:val="20"/>
          <w:szCs w:val="20"/>
        </w:rPr>
        <w:t xml:space="preserve"> zaračunal </w:t>
      </w:r>
      <w:r w:rsidR="00486D0A">
        <w:rPr>
          <w:rFonts w:ascii="Arial" w:hAnsi="Arial" w:cs="Arial"/>
          <w:iCs/>
          <w:sz w:val="20"/>
          <w:szCs w:val="20"/>
        </w:rPr>
        <w:t xml:space="preserve">najemnino </w:t>
      </w:r>
      <w:r w:rsidRPr="00D97F1B">
        <w:rPr>
          <w:rFonts w:ascii="Arial" w:hAnsi="Arial" w:cs="Arial"/>
          <w:iCs/>
          <w:sz w:val="20"/>
          <w:szCs w:val="20"/>
        </w:rPr>
        <w:t>po višji ceni, kot je ta določena s pogodbo, jo mora na zahtevo na</w:t>
      </w:r>
      <w:r w:rsidR="00486D0A">
        <w:rPr>
          <w:rFonts w:ascii="Arial" w:hAnsi="Arial" w:cs="Arial"/>
          <w:iCs/>
          <w:sz w:val="20"/>
          <w:szCs w:val="20"/>
        </w:rPr>
        <w:t xml:space="preserve">jemnika </w:t>
      </w:r>
      <w:r w:rsidRPr="00D97F1B">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7" w:name="_Toc533063592"/>
      <w:bookmarkStart w:id="378"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79" w:name="_Toc128743315"/>
      <w:bookmarkStart w:id="380" w:name="_Toc128743926"/>
      <w:bookmarkStart w:id="381" w:name="_Toc160440609"/>
      <w:bookmarkStart w:id="382" w:name="_Toc161399800"/>
      <w:bookmarkStart w:id="383"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79"/>
      <w:bookmarkEnd w:id="380"/>
      <w:bookmarkEnd w:id="381"/>
      <w:bookmarkEnd w:id="382"/>
      <w:bookmarkEnd w:id="383"/>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4" w:name="_Toc64529502"/>
      <w:bookmarkStart w:id="385" w:name="_Toc64530016"/>
      <w:bookmarkEnd w:id="377"/>
      <w:bookmarkEnd w:id="378"/>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4"/>
    <w:bookmarkEnd w:id="385"/>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157544" w:rsidRDefault="0048298D" w:rsidP="0048298D">
      <w:pPr>
        <w:pStyle w:val="Odstavekseznama"/>
        <w:keepLines/>
        <w:numPr>
          <w:ilvl w:val="0"/>
          <w:numId w:val="23"/>
        </w:numPr>
        <w:jc w:val="center"/>
        <w:rPr>
          <w:rFonts w:ascii="Arial" w:hAnsi="Arial" w:cs="Arial"/>
          <w:b/>
          <w:color w:val="FF0000"/>
          <w:sz w:val="20"/>
          <w:lang w:eastAsia="x-none"/>
        </w:rPr>
      </w:pPr>
      <w:r w:rsidRPr="00157544">
        <w:rPr>
          <w:rFonts w:ascii="Arial" w:hAnsi="Arial" w:cs="Arial"/>
          <w:b/>
          <w:color w:val="FF0000"/>
          <w:sz w:val="20"/>
          <w:lang w:eastAsia="x-none"/>
        </w:rPr>
        <w:t>člen</w:t>
      </w:r>
    </w:p>
    <w:p w14:paraId="18D5ED6D" w14:textId="79E34329"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najemnika v uporabo najkasneje v roku 30 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4187B419" w:rsidR="009510C9" w:rsidRDefault="009510C9" w:rsidP="0068755F">
      <w:pPr>
        <w:keepLines/>
        <w:jc w:val="both"/>
        <w:rPr>
          <w:rFonts w:ascii="Arial" w:hAnsi="Arial" w:cs="Arial"/>
          <w:sz w:val="20"/>
          <w:szCs w:val="20"/>
          <w:lang w:eastAsia="x-none"/>
        </w:rPr>
      </w:pP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lastRenderedPageBreak/>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157544" w:rsidRDefault="00696D55" w:rsidP="00696D55">
      <w:pPr>
        <w:keepLines/>
        <w:jc w:val="both"/>
        <w:rPr>
          <w:rFonts w:ascii="Arial" w:hAnsi="Arial" w:cs="Arial"/>
          <w:color w:val="FF0000"/>
          <w:sz w:val="20"/>
          <w:szCs w:val="20"/>
        </w:rPr>
      </w:pPr>
      <w:r w:rsidRPr="00157544">
        <w:rPr>
          <w:rFonts w:ascii="Arial" w:hAnsi="Arial" w:cs="Arial"/>
          <w:color w:val="FF0000"/>
          <w:sz w:val="20"/>
          <w:szCs w:val="20"/>
          <w:lang w:eastAsia="en-US"/>
        </w:rPr>
        <w:t>V primeru manj prevoženih kilometrov, se manj prevoženi kilometri (od 5.000 k</w:t>
      </w:r>
      <w:r>
        <w:rPr>
          <w:rFonts w:ascii="Arial" w:hAnsi="Arial" w:cs="Arial"/>
          <w:color w:val="FF0000"/>
          <w:sz w:val="20"/>
          <w:szCs w:val="20"/>
          <w:lang w:eastAsia="en-US"/>
        </w:rPr>
        <w:t>ilometrov</w:t>
      </w:r>
      <w:r w:rsidRPr="00157544">
        <w:rPr>
          <w:rFonts w:ascii="Arial" w:hAnsi="Arial" w:cs="Arial"/>
          <w:color w:val="FF0000"/>
          <w:sz w:val="20"/>
          <w:szCs w:val="20"/>
          <w:lang w:eastAsia="en-US"/>
        </w:rPr>
        <w:t xml:space="preserve"> vendar ne več kot 10.000 km) obračunajo v višini ene tretjine (1/3) vrednosti kot pri preseženih kilometrih</w:t>
      </w:r>
      <w:r>
        <w:rPr>
          <w:rFonts w:ascii="Arial" w:hAnsi="Arial" w:cs="Arial"/>
          <w:color w:val="FF0000"/>
          <w:sz w:val="20"/>
          <w:szCs w:val="20"/>
          <w:lang w:eastAsia="en-US"/>
        </w:rPr>
        <w:t>.</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7777777" w:rsidR="00492A9B" w:rsidRPr="00492A9B" w:rsidRDefault="00492A9B" w:rsidP="0068755F">
      <w:pPr>
        <w:keepLines/>
        <w:jc w:val="both"/>
        <w:rPr>
          <w:rFonts w:ascii="Arial" w:hAnsi="Arial" w:cs="Arial"/>
          <w:sz w:val="20"/>
          <w:szCs w:val="20"/>
          <w:lang w:eastAsia="x-none"/>
        </w:rPr>
      </w:pPr>
    </w:p>
    <w:p w14:paraId="6AFC7816" w14:textId="436B67C7"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6F25B14E" w14:textId="77777777"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sodeloval z najemodajalcem in mu posredoval vse potrebne podatke za pravilno oziroma ustrezno izvedbo storitev po tej pogodbi, </w:t>
      </w:r>
    </w:p>
    <w:p w14:paraId="509D87BC" w14:textId="5C6C818C"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v primeru poškodb na vozilu o tem takoj obvestil najemodajalca ter ravnal skladno z zahtevami najemodajalca o prijavi škode oz. škodnega dogodka in izpolnjevanj</w:t>
      </w:r>
      <w:r>
        <w:rPr>
          <w:rFonts w:ascii="Arial" w:hAnsi="Arial" w:cs="Arial"/>
          <w:sz w:val="20"/>
        </w:rPr>
        <w:t>u</w:t>
      </w:r>
      <w:r w:rsidRPr="00A70ED4">
        <w:rPr>
          <w:rFonts w:ascii="Arial" w:hAnsi="Arial" w:cs="Arial"/>
          <w:sz w:val="20"/>
        </w:rPr>
        <w:t xml:space="preserve"> poročil o prometni nesreči na za to predvidenih obrazcih, </w:t>
      </w:r>
    </w:p>
    <w:p w14:paraId="6A23B17F" w14:textId="77777777" w:rsid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4F060ECD"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ADC802A" w14:textId="57F44C36" w:rsidR="00A70ED4" w:rsidRPr="00BB7966" w:rsidRDefault="00A70ED4" w:rsidP="002859E1">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75F718C2" w14:textId="73E294E0" w:rsidR="00BB7966" w:rsidRPr="00157544" w:rsidRDefault="00BB7966" w:rsidP="0068755F">
      <w:pPr>
        <w:jc w:val="both"/>
        <w:rPr>
          <w:rFonts w:ascii="Arial" w:hAnsi="Arial" w:cs="Arial"/>
          <w:color w:val="FF0000"/>
          <w:sz w:val="20"/>
          <w:szCs w:val="20"/>
        </w:rPr>
      </w:pPr>
      <w:r w:rsidRPr="00BB7966">
        <w:rPr>
          <w:rFonts w:ascii="Arial" w:hAnsi="Arial" w:cs="Arial"/>
          <w:sz w:val="20"/>
          <w:szCs w:val="20"/>
        </w:rPr>
        <w:t>Najemodajalec je dolžan zagotavljati delovanje najetih vozil v celotnem času trajanja najema in odpravljati vse vrste napak na najetih vozilih</w:t>
      </w:r>
      <w:r w:rsidR="00157544">
        <w:rPr>
          <w:rFonts w:ascii="Arial" w:hAnsi="Arial" w:cs="Arial"/>
          <w:sz w:val="20"/>
          <w:szCs w:val="20"/>
        </w:rPr>
        <w:t>,</w:t>
      </w:r>
      <w:r w:rsidRPr="00BB7966">
        <w:rPr>
          <w:rFonts w:ascii="Arial" w:hAnsi="Arial" w:cs="Arial"/>
          <w:sz w:val="20"/>
          <w:szCs w:val="20"/>
        </w:rPr>
        <w:t xml:space="preserve"> ne da bi bil za to najemnik dolžan plačevati kakršnekoli dodatne stroške</w:t>
      </w:r>
      <w:r w:rsidRPr="00157544">
        <w:rPr>
          <w:rFonts w:ascii="Arial" w:hAnsi="Arial" w:cs="Arial"/>
          <w:color w:val="FF0000"/>
          <w:sz w:val="20"/>
          <w:szCs w:val="20"/>
        </w:rPr>
        <w:t xml:space="preserve">. </w:t>
      </w:r>
      <w:r w:rsidR="00157544" w:rsidRPr="00157544">
        <w:rPr>
          <w:rFonts w:ascii="Arial" w:hAnsi="Arial" w:cs="Arial"/>
          <w:color w:val="FF0000"/>
          <w:sz w:val="20"/>
          <w:szCs w:val="20"/>
        </w:rPr>
        <w:t>Iz tega se izvzamejo stroški popravil zaradi napačne rabe vozila s strani najemojemalca.</w:t>
      </w:r>
    </w:p>
    <w:p w14:paraId="2BD546F6" w14:textId="77777777" w:rsidR="00BB7966" w:rsidRPr="00BB7966" w:rsidRDefault="00BB7966" w:rsidP="0068755F">
      <w:pPr>
        <w:jc w:val="both"/>
        <w:rPr>
          <w:rFonts w:ascii="Arial" w:hAnsi="Arial" w:cs="Arial"/>
          <w:sz w:val="20"/>
          <w:szCs w:val="20"/>
        </w:rPr>
      </w:pPr>
    </w:p>
    <w:p w14:paraId="71AA8AE3" w14:textId="1BD53B54"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napake in pomanjkljivosti odpraviti </w:t>
      </w:r>
      <w:r w:rsidR="00124A25">
        <w:rPr>
          <w:rFonts w:ascii="Arial" w:hAnsi="Arial" w:cs="Arial"/>
          <w:sz w:val="20"/>
          <w:szCs w:val="20"/>
        </w:rPr>
        <w:t xml:space="preserve">najkasneje v 24 (štiriindvajsetih) urah. </w:t>
      </w:r>
      <w:r w:rsidRPr="00BB7966">
        <w:rPr>
          <w:rFonts w:ascii="Arial" w:hAnsi="Arial" w:cs="Arial"/>
          <w:sz w:val="20"/>
          <w:szCs w:val="20"/>
        </w:rPr>
        <w:t xml:space="preserve">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 </w:t>
      </w:r>
    </w:p>
    <w:p w14:paraId="108D3776" w14:textId="77777777" w:rsidR="00BB7966" w:rsidRDefault="00BB7966" w:rsidP="0068755F">
      <w:pPr>
        <w:jc w:val="both"/>
      </w:pPr>
    </w:p>
    <w:p w14:paraId="44E23FD5" w14:textId="441A7996" w:rsidR="00BB7966" w:rsidRPr="005A0C1A" w:rsidRDefault="00BB7966" w:rsidP="0068755F">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08205A2D"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storitve opravil strokovno in korektno v skladu z veljavnimi predpisi in pravili stroke;</w:t>
      </w:r>
    </w:p>
    <w:p w14:paraId="02388182" w14:textId="6D470D0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predal vozila v najem v okviru določil te pogodbe in v korist najemnika; </w:t>
      </w:r>
    </w:p>
    <w:p w14:paraId="0271EEDB" w14:textId="7E981EF7"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zagotovil predajo in prevzem vozil na lokaciji naročnika na svoje stroške; </w:t>
      </w:r>
    </w:p>
    <w:p w14:paraId="57990D45" w14:textId="5DB2EE4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omogočil predajo vozila na redni servis ali zamenjavo pnevmatik po predhodno usklajenem terminu med kontaktnima osebama pogodbenih strank; </w:t>
      </w:r>
    </w:p>
    <w:p w14:paraId="5CD956F1" w14:textId="7081D07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v primeru kraje ali okvare vozila zagotovil nadomestno vozilo v roku 24 (štiriindvajsetih) ur od prijave kraje oz. okvare s strani najemnika (pri predaji vozila najemniku mora biti nadomestno vozilo zavarovano v enakem obsegu)</w:t>
      </w:r>
      <w:r w:rsidR="005A0C1A">
        <w:rPr>
          <w:rFonts w:ascii="Arial" w:hAnsi="Arial" w:cs="Arial"/>
          <w:sz w:val="20"/>
        </w:rPr>
        <w:t>.</w:t>
      </w:r>
    </w:p>
    <w:p w14:paraId="2D0DE60E" w14:textId="03E6AEAA" w:rsidR="00BB7966" w:rsidRPr="005A0C1A" w:rsidRDefault="00BB7966" w:rsidP="0068755F">
      <w:pPr>
        <w:jc w:val="both"/>
        <w:rPr>
          <w:rFonts w:ascii="Arial" w:hAnsi="Arial" w:cs="Arial"/>
          <w:sz w:val="20"/>
          <w:szCs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77777777" w:rsidR="00BB7966" w:rsidRPr="005A0C1A" w:rsidRDefault="00BB7966" w:rsidP="0068755F">
      <w:pPr>
        <w:jc w:val="both"/>
        <w:rPr>
          <w:rFonts w:ascii="Arial" w:hAnsi="Arial" w:cs="Arial"/>
          <w:sz w:val="20"/>
          <w:szCs w:val="20"/>
        </w:rPr>
      </w:pPr>
    </w:p>
    <w:p w14:paraId="63EDD077" w14:textId="2E8FE6A0"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lastRenderedPageBreak/>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3A135894"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sidR="00805238">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6" w:name="_Toc417465817"/>
      <w:bookmarkStart w:id="387" w:name="_Toc417466262"/>
      <w:bookmarkStart w:id="388"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6"/>
      <w:bookmarkEnd w:id="387"/>
      <w:bookmarkEnd w:id="388"/>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89" w:name="_Toc417465818"/>
      <w:bookmarkStart w:id="390" w:name="_Toc417466263"/>
      <w:bookmarkStart w:id="391"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89"/>
      <w:bookmarkEnd w:id="390"/>
      <w:bookmarkEnd w:id="391"/>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696D55">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1339E59C" w:rsidR="0068755F" w:rsidRPr="00513FBA" w:rsidRDefault="00805238" w:rsidP="0068755F">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0068755F" w:rsidRPr="00513FBA">
        <w:rPr>
          <w:rFonts w:ascii="Arial" w:hAnsi="Arial" w:cs="Arial"/>
          <w:b/>
          <w:bCs/>
          <w:iCs/>
          <w:sz w:val="20"/>
          <w:szCs w:val="20"/>
        </w:rPr>
        <w:t xml:space="preserve">X.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17100B6F"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lastRenderedPageBreak/>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6180B253"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XIV.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15116CAD" w14:textId="4FD65074"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2865462" w14:textId="2D943961"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52C1491A" w14:textId="4240AA27" w:rsidR="00077348" w:rsidRDefault="000C17E9" w:rsidP="006460C9">
      <w:pPr>
        <w:pStyle w:val="Odstavekseznama"/>
        <w:numPr>
          <w:ilvl w:val="0"/>
          <w:numId w:val="32"/>
        </w:numPr>
        <w:ind w:left="357" w:hanging="357"/>
        <w:jc w:val="both"/>
        <w:rPr>
          <w:rFonts w:ascii="Arial" w:hAnsi="Arial" w:cs="Arial"/>
          <w:sz w:val="20"/>
          <w:lang w:eastAsia="x-none"/>
        </w:rPr>
      </w:pPr>
      <w:r w:rsidRPr="00225975">
        <w:rPr>
          <w:rFonts w:ascii="Arial" w:hAnsi="Arial" w:cs="Arial"/>
          <w:sz w:val="20"/>
        </w:rPr>
        <w:t>Podat</w:t>
      </w:r>
      <w:r w:rsidR="00077348" w:rsidRPr="00225975">
        <w:rPr>
          <w:rFonts w:ascii="Arial" w:hAnsi="Arial" w:cs="Arial"/>
          <w:sz w:val="20"/>
        </w:rPr>
        <w:t>k</w:t>
      </w:r>
      <w:r w:rsidRPr="00225975">
        <w:rPr>
          <w:rFonts w:ascii="Arial" w:hAnsi="Arial" w:cs="Arial"/>
          <w:sz w:val="20"/>
        </w:rPr>
        <w:t>i o posameznem vozilu, ki je predmet najema (</w:t>
      </w:r>
      <w:r w:rsidR="00077348" w:rsidRPr="00225975">
        <w:rPr>
          <w:rFonts w:ascii="Arial" w:hAnsi="Arial" w:cs="Arial"/>
          <w:sz w:val="20"/>
          <w:lang w:eastAsia="x-none"/>
        </w:rPr>
        <w:t>znamka, oprema, motor, tip, dodatna oprema, datum prve registracije, številka šasije)</w:t>
      </w:r>
      <w:r w:rsidR="0044310B">
        <w:rPr>
          <w:rFonts w:ascii="Arial" w:hAnsi="Arial" w:cs="Arial"/>
          <w:sz w:val="20"/>
          <w:lang w:eastAsia="x-none"/>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246D1BCD" w14:textId="1BBA46C4" w:rsidR="007F00B6" w:rsidRPr="007F00B6" w:rsidRDefault="007F00B6" w:rsidP="007F00B6">
      <w:pPr>
        <w:ind w:left="720" w:right="50"/>
        <w:contextualSpacing/>
        <w:jc w:val="right"/>
        <w:rPr>
          <w:rFonts w:ascii="Arial" w:hAnsi="Arial" w:cs="Arial"/>
          <w:b/>
          <w:sz w:val="20"/>
          <w:szCs w:val="20"/>
        </w:rPr>
      </w:pPr>
      <w:bookmarkStart w:id="392" w:name="_GoBack"/>
      <w:bookmarkEnd w:id="392"/>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2E34BE1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__________________, po pogodbi ……………………………  (številka </w:t>
      </w:r>
      <w:r w:rsidRPr="00EE747C">
        <w:rPr>
          <w:rFonts w:ascii="Arial" w:hAnsi="Arial" w:cs="Arial"/>
          <w:sz w:val="20"/>
          <w:szCs w:val="20"/>
        </w:rPr>
        <w:t>pogodbe), za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3" w:name="_Hlk128742374"/>
      <w:r w:rsidR="00C40732">
        <w:rPr>
          <w:rFonts w:ascii="Arial" w:hAnsi="Arial" w:cs="Arial"/>
          <w:sz w:val="20"/>
          <w:szCs w:val="20"/>
        </w:rPr>
        <w:t>izvajalec</w:t>
      </w:r>
      <w:bookmarkEnd w:id="393"/>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6B4102">
          <w:footerReference w:type="default" r:id="rId16"/>
          <w:headerReference w:type="first" r:id="rId17"/>
          <w:footerReference w:type="first" r:id="rId18"/>
          <w:pgSz w:w="11907" w:h="16839" w:code="9"/>
          <w:pgMar w:top="1134" w:right="1134" w:bottom="1560" w:left="1134" w:header="454" w:footer="454" w:gutter="0"/>
          <w:cols w:space="708"/>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B0CCB7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4" w:name="_Toc522878598"/>
      <w:bookmarkStart w:id="395" w:name="_Toc522879463"/>
      <w:bookmarkStart w:id="396" w:name="_Toc522879564"/>
      <w:bookmarkStart w:id="39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35480641"/>
      <w:bookmarkStart w:id="39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89345094"/>
      <w:bookmarkStart w:id="401" w:name="_Toc108010619"/>
      <w:bookmarkStart w:id="402" w:name="_Toc128743316"/>
      <w:bookmarkStart w:id="403" w:name="_Toc128743927"/>
      <w:bookmarkStart w:id="404" w:name="_Toc160440610"/>
      <w:bookmarkStart w:id="405" w:name="_Toc161399801"/>
      <w:bookmarkStart w:id="406" w:name="_Toc176763912"/>
      <w:r w:rsidRPr="00EE747C">
        <w:rPr>
          <w:rFonts w:ascii="Arial" w:eastAsia="SimSun" w:hAnsi="Arial" w:cs="Arial"/>
          <w:b/>
          <w:bCs/>
          <w:sz w:val="20"/>
          <w:szCs w:val="20"/>
          <w:lang w:eastAsia="x-none"/>
        </w:rPr>
        <w:lastRenderedPageBreak/>
        <w:t xml:space="preserve">OBRAZEC </w:t>
      </w:r>
      <w:bookmarkEnd w:id="394"/>
      <w:bookmarkEnd w:id="395"/>
      <w:bookmarkEnd w:id="396"/>
      <w:bookmarkEnd w:id="397"/>
      <w:bookmarkEnd w:id="398"/>
      <w:bookmarkEnd w:id="399"/>
      <w:r w:rsidR="00DE1EA1" w:rsidRPr="00EE747C">
        <w:rPr>
          <w:rFonts w:ascii="Arial" w:eastAsia="SimSun" w:hAnsi="Arial" w:cs="Arial"/>
          <w:b/>
          <w:bCs/>
          <w:sz w:val="20"/>
          <w:szCs w:val="20"/>
          <w:lang w:eastAsia="x-none"/>
        </w:rPr>
        <w:t>7</w:t>
      </w:r>
      <w:bookmarkEnd w:id="400"/>
      <w:bookmarkEnd w:id="401"/>
      <w:bookmarkEnd w:id="402"/>
      <w:bookmarkEnd w:id="403"/>
      <w:bookmarkEnd w:id="404"/>
      <w:bookmarkEnd w:id="405"/>
      <w:bookmarkEnd w:id="406"/>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7" w:name="_Toc522878599"/>
      <w:bookmarkStart w:id="408" w:name="_Toc522879464"/>
      <w:bookmarkStart w:id="409" w:name="_Toc522879565"/>
      <w:bookmarkStart w:id="410" w:name="_Toc522879705"/>
      <w:bookmarkStart w:id="411" w:name="_Toc535480642"/>
      <w:bookmarkStart w:id="412" w:name="_Toc6898742"/>
      <w:bookmarkStart w:id="413" w:name="_Toc89345095"/>
      <w:bookmarkStart w:id="414" w:name="_Toc108010620"/>
      <w:bookmarkStart w:id="415" w:name="_Toc128743317"/>
      <w:bookmarkStart w:id="416" w:name="_Toc128743928"/>
      <w:bookmarkStart w:id="417" w:name="_Toc160440611"/>
      <w:bookmarkStart w:id="418" w:name="_Toc161399802"/>
      <w:bookmarkStart w:id="419" w:name="_Toc176763913"/>
      <w:r w:rsidRPr="00EE747C">
        <w:rPr>
          <w:rFonts w:ascii="Arial" w:eastAsia="SimSun" w:hAnsi="Arial" w:cs="Arial"/>
          <w:b/>
          <w:bCs/>
          <w:sz w:val="20"/>
          <w:szCs w:val="20"/>
          <w:lang w:eastAsia="x-none"/>
        </w:rPr>
        <w:t>PODATKI O PODIZVAJALCU</w:t>
      </w:r>
      <w:bookmarkEnd w:id="375"/>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50C3397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4E11E5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 xml:space="preserve">« namesto </w:t>
      </w:r>
      <w:r w:rsidRPr="00513FBA">
        <w:rPr>
          <w:rFonts w:ascii="Arial" w:hAnsi="Arial" w:cs="Arial"/>
          <w:sz w:val="20"/>
          <w:szCs w:val="20"/>
        </w:rPr>
        <w:t>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0" w:name="Besedilo22"/>
            <w:r w:rsidRPr="00513FBA">
              <w:rPr>
                <w:rFonts w:ascii="Arial" w:hAnsi="Arial" w:cs="Arial"/>
                <w:sz w:val="20"/>
                <w:szCs w:val="20"/>
              </w:rPr>
              <w:instrText xml:space="preserve"> FORMTEXT </w:instrText>
            </w:r>
            <w:r w:rsidR="00696D55">
              <w:rPr>
                <w:rFonts w:ascii="Arial" w:hAnsi="Arial" w:cs="Arial"/>
                <w:sz w:val="20"/>
                <w:szCs w:val="20"/>
              </w:rPr>
            </w:r>
            <w:r w:rsidR="00696D55">
              <w:rPr>
                <w:rFonts w:ascii="Arial" w:hAnsi="Arial" w:cs="Arial"/>
                <w:sz w:val="20"/>
                <w:szCs w:val="20"/>
              </w:rPr>
              <w:fldChar w:fldCharType="separate"/>
            </w:r>
            <w:r w:rsidRPr="00513FBA">
              <w:rPr>
                <w:rFonts w:ascii="Arial" w:hAnsi="Arial" w:cs="Arial"/>
                <w:sz w:val="20"/>
                <w:szCs w:val="20"/>
              </w:rPr>
              <w:fldChar w:fldCharType="end"/>
            </w:r>
            <w:bookmarkEnd w:id="42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48298D" w:rsidRDefault="0048298D">
      <w:r>
        <w:separator/>
      </w:r>
    </w:p>
  </w:endnote>
  <w:endnote w:type="continuationSeparator" w:id="0">
    <w:p w14:paraId="6FBF6833" w14:textId="77777777" w:rsidR="0048298D" w:rsidRDefault="0048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48298D" w:rsidRPr="00BC676D" w:rsidRDefault="0048298D">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48298D" w:rsidRDefault="004829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48298D" w:rsidRPr="00DE0519" w:rsidRDefault="0048298D"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48298D" w:rsidRDefault="0048298D">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48298D" w:rsidRDefault="004829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48298D" w:rsidRDefault="0048298D">
      <w:r>
        <w:separator/>
      </w:r>
    </w:p>
  </w:footnote>
  <w:footnote w:type="continuationSeparator" w:id="0">
    <w:p w14:paraId="5438032C" w14:textId="77777777" w:rsidR="0048298D" w:rsidRDefault="0048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48298D" w:rsidRPr="00DE0519" w:rsidRDefault="0048298D"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48298D" w:rsidRPr="00225975" w:rsidRDefault="0048298D"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73859C8"/>
    <w:multiLevelType w:val="hybridMultilevel"/>
    <w:tmpl w:val="95403C90"/>
    <w:lvl w:ilvl="0" w:tplc="04240001">
      <w:start w:val="1"/>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9"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035EF"/>
    <w:multiLevelType w:val="hybridMultilevel"/>
    <w:tmpl w:val="AFDAC52E"/>
    <w:lvl w:ilvl="0" w:tplc="2B1ADFBA">
      <w:start w:val="1"/>
      <w:numFmt w:val="decimal"/>
      <w:lvlText w:val="%1."/>
      <w:lvlJc w:val="left"/>
      <w:pPr>
        <w:tabs>
          <w:tab w:val="num" w:pos="360"/>
        </w:tabs>
        <w:ind w:left="360" w:hanging="360"/>
      </w:pPr>
      <w:rPr>
        <w:rFonts w:ascii="Arial" w:hAnsi="Arial" w:cs="Arial" w:hint="default"/>
        <w:b/>
        <w:i w:val="0"/>
        <w:color w:val="FF000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3"/>
  </w:num>
  <w:num w:numId="4">
    <w:abstractNumId w:val="0"/>
  </w:num>
  <w:num w:numId="5">
    <w:abstractNumId w:val="3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8"/>
  </w:num>
  <w:num w:numId="10">
    <w:abstractNumId w:val="29"/>
  </w:num>
  <w:num w:numId="11">
    <w:abstractNumId w:val="36"/>
  </w:num>
  <w:num w:numId="12">
    <w:abstractNumId w:val="16"/>
  </w:num>
  <w:num w:numId="13">
    <w:abstractNumId w:val="26"/>
  </w:num>
  <w:num w:numId="14">
    <w:abstractNumId w:val="4"/>
  </w:num>
  <w:num w:numId="15">
    <w:abstractNumId w:val="12"/>
  </w:num>
  <w:num w:numId="16">
    <w:abstractNumId w:val="23"/>
  </w:num>
  <w:num w:numId="17">
    <w:abstractNumId w:val="38"/>
  </w:num>
  <w:num w:numId="18">
    <w:abstractNumId w:val="28"/>
  </w:num>
  <w:num w:numId="19">
    <w:abstractNumId w:val="17"/>
  </w:num>
  <w:num w:numId="20">
    <w:abstractNumId w:val="31"/>
  </w:num>
  <w:num w:numId="21">
    <w:abstractNumId w:val="9"/>
  </w:num>
  <w:num w:numId="22">
    <w:abstractNumId w:val="33"/>
  </w:num>
  <w:num w:numId="23">
    <w:abstractNumId w:val="42"/>
  </w:num>
  <w:num w:numId="24">
    <w:abstractNumId w:val="37"/>
  </w:num>
  <w:num w:numId="25">
    <w:abstractNumId w:val="5"/>
  </w:num>
  <w:num w:numId="26">
    <w:abstractNumId w:val="32"/>
  </w:num>
  <w:num w:numId="27">
    <w:abstractNumId w:val="40"/>
  </w:num>
  <w:num w:numId="28">
    <w:abstractNumId w:val="30"/>
  </w:num>
  <w:num w:numId="29">
    <w:abstractNumId w:val="6"/>
  </w:num>
  <w:num w:numId="30">
    <w:abstractNumId w:val="25"/>
  </w:num>
  <w:num w:numId="31">
    <w:abstractNumId w:val="39"/>
  </w:num>
  <w:num w:numId="32">
    <w:abstractNumId w:val="35"/>
  </w:num>
  <w:num w:numId="33">
    <w:abstractNumId w:val="15"/>
  </w:num>
  <w:num w:numId="34">
    <w:abstractNumId w:val="14"/>
  </w:num>
  <w:num w:numId="35">
    <w:abstractNumId w:val="24"/>
  </w:num>
  <w:num w:numId="36">
    <w:abstractNumId w:val="27"/>
  </w:num>
  <w:num w:numId="37">
    <w:abstractNumId w:val="11"/>
  </w:num>
  <w:num w:numId="38">
    <w:abstractNumId w:val="21"/>
  </w:num>
  <w:num w:numId="39">
    <w:abstractNumId w:val="18"/>
  </w:num>
  <w:num w:numId="40">
    <w:abstractNumId w:val="43"/>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7"/>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E0"/>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570F"/>
    <w:rsid w:val="002362C0"/>
    <w:rsid w:val="0023690D"/>
    <w:rsid w:val="002379BE"/>
    <w:rsid w:val="00237CDD"/>
    <w:rsid w:val="00237FEC"/>
    <w:rsid w:val="00240580"/>
    <w:rsid w:val="00240BFE"/>
    <w:rsid w:val="00240EEB"/>
    <w:rsid w:val="002413DB"/>
    <w:rsid w:val="00241600"/>
    <w:rsid w:val="002417FA"/>
    <w:rsid w:val="00241BE6"/>
    <w:rsid w:val="0024241B"/>
    <w:rsid w:val="00242A18"/>
    <w:rsid w:val="0024374D"/>
    <w:rsid w:val="00244434"/>
    <w:rsid w:val="00244633"/>
    <w:rsid w:val="00244732"/>
    <w:rsid w:val="00245EDA"/>
    <w:rsid w:val="0024606F"/>
    <w:rsid w:val="002467FE"/>
    <w:rsid w:val="00246F57"/>
    <w:rsid w:val="0024752A"/>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DF1"/>
    <w:rsid w:val="00326126"/>
    <w:rsid w:val="003261FA"/>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67258"/>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3DE1"/>
    <w:rsid w:val="007D4B81"/>
    <w:rsid w:val="007D4CAA"/>
    <w:rsid w:val="007D6B1B"/>
    <w:rsid w:val="007D72C3"/>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63F0"/>
    <w:rsid w:val="008F652E"/>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8054E"/>
    <w:rsid w:val="00D805EB"/>
    <w:rsid w:val="00D8087C"/>
    <w:rsid w:val="00D814A8"/>
    <w:rsid w:val="00D82114"/>
    <w:rsid w:val="00D824B7"/>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AB"/>
    <w:rsid w:val="00D97F1B"/>
    <w:rsid w:val="00DA079B"/>
    <w:rsid w:val="00DA0A39"/>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F51"/>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09D0-C069-4EED-BC9A-443C7669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13100</Words>
  <Characters>79509</Characters>
  <Application>Microsoft Office Word</Application>
  <DocSecurity>0</DocSecurity>
  <Lines>662</Lines>
  <Paragraphs>184</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92425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2024-09-30T10:57:00Z</cp:lastPrinted>
  <dcterms:created xsi:type="dcterms:W3CDTF">2024-10-08T08:15:00Z</dcterms:created>
  <dcterms:modified xsi:type="dcterms:W3CDTF">2024-10-08T08:15:00Z</dcterms:modified>
</cp:coreProperties>
</file>